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FA8426E" w14:textId="2809E72D" w:rsidR="009B1CD0" w:rsidRDefault="0038020B" w:rsidP="00A83D75">
      <w:pPr>
        <w:tabs>
          <w:tab w:val="left" w:pos="851"/>
        </w:tabs>
        <w:spacing w:before="60" w:after="60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 wp14:anchorId="2A0FB9BD" wp14:editId="1EF671E1">
            <wp:simplePos x="0" y="0"/>
            <wp:positionH relativeFrom="column">
              <wp:posOffset>2540</wp:posOffset>
            </wp:positionH>
            <wp:positionV relativeFrom="paragraph">
              <wp:posOffset>-189865</wp:posOffset>
            </wp:positionV>
            <wp:extent cx="1504950" cy="971550"/>
            <wp:effectExtent l="0" t="0" r="0" b="0"/>
            <wp:wrapNone/>
            <wp:docPr id="10" name="Image 1" descr="Une image contenant texte, Police, logo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Une image contenant texte, Police, logo, Graph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6704" behindDoc="1" locked="0" layoutInCell="1" allowOverlap="1" wp14:anchorId="38555AFB" wp14:editId="1C002E8D">
            <wp:simplePos x="0" y="0"/>
            <wp:positionH relativeFrom="column">
              <wp:posOffset>5734685</wp:posOffset>
            </wp:positionH>
            <wp:positionV relativeFrom="paragraph">
              <wp:posOffset>-189865</wp:posOffset>
            </wp:positionV>
            <wp:extent cx="800100" cy="791845"/>
            <wp:effectExtent l="0" t="0" r="0" b="0"/>
            <wp:wrapNone/>
            <wp:docPr id="3" name="Image 4" descr="Une image contenant logo, oiseau, Police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 descr="Une image contenant logo, oiseau, Police, Graph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91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09617B" w14:textId="77777777" w:rsidR="009B1CD0" w:rsidRDefault="009B1CD0" w:rsidP="006C4338">
      <w:pPr>
        <w:tabs>
          <w:tab w:val="left" w:pos="851"/>
        </w:tabs>
      </w:pPr>
    </w:p>
    <w:p w14:paraId="63ED9E9F" w14:textId="77777777" w:rsidR="000D2AAD" w:rsidRDefault="000D2AAD" w:rsidP="006C4338">
      <w:pPr>
        <w:tabs>
          <w:tab w:val="left" w:pos="851"/>
        </w:tabs>
      </w:pPr>
    </w:p>
    <w:p w14:paraId="2DEB2C07" w14:textId="77777777" w:rsidR="000B58E3" w:rsidRDefault="000B58E3" w:rsidP="006C4338">
      <w:pPr>
        <w:tabs>
          <w:tab w:val="left" w:pos="851"/>
        </w:tabs>
      </w:pPr>
    </w:p>
    <w:p w14:paraId="3204E275" w14:textId="77777777" w:rsidR="000D2AAD" w:rsidRDefault="000D2AAD" w:rsidP="006C4338">
      <w:pPr>
        <w:tabs>
          <w:tab w:val="left" w:pos="851"/>
        </w:tabs>
      </w:pPr>
    </w:p>
    <w:p w14:paraId="00707B26" w14:textId="77777777" w:rsidR="00DB211B" w:rsidRDefault="00DB211B" w:rsidP="006C4338">
      <w:pPr>
        <w:tabs>
          <w:tab w:val="left" w:pos="851"/>
        </w:tabs>
      </w:pPr>
    </w:p>
    <w:p w14:paraId="76310FB5" w14:textId="77777777" w:rsidR="000D2AAD" w:rsidRDefault="000D2AAD" w:rsidP="006C4338">
      <w:pPr>
        <w:tabs>
          <w:tab w:val="left" w:pos="851"/>
        </w:tabs>
      </w:pPr>
    </w:p>
    <w:p w14:paraId="533487B8" w14:textId="77777777" w:rsidR="004E6801" w:rsidRPr="00380182" w:rsidRDefault="000D2AAD" w:rsidP="004E6801">
      <w:pPr>
        <w:jc w:val="center"/>
        <w:rPr>
          <w:b/>
          <w:bCs/>
        </w:rPr>
      </w:pPr>
      <w:r w:rsidRPr="000D2AAD">
        <w:rPr>
          <w:b/>
          <w:bCs/>
        </w:rPr>
        <w:t>CONSULTATION N°202</w:t>
      </w:r>
      <w:r w:rsidR="00C75217">
        <w:rPr>
          <w:b/>
          <w:bCs/>
        </w:rPr>
        <w:t>6</w:t>
      </w:r>
      <w:r w:rsidRPr="000D2AAD">
        <w:rPr>
          <w:b/>
          <w:bCs/>
        </w:rPr>
        <w:t>DT</w:t>
      </w:r>
      <w:r w:rsidR="00C75217">
        <w:rPr>
          <w:b/>
          <w:bCs/>
        </w:rPr>
        <w:t>A01</w:t>
      </w:r>
      <w:r w:rsidRPr="000D2AAD">
        <w:rPr>
          <w:b/>
          <w:bCs/>
        </w:rPr>
        <w:t xml:space="preserve"> – </w:t>
      </w:r>
      <w:r w:rsidR="00C75217">
        <w:rPr>
          <w:b/>
          <w:bCs/>
        </w:rPr>
        <w:t>FOURNITURE DE DONNEES TARIFAIRES</w:t>
      </w:r>
    </w:p>
    <w:p w14:paraId="214771B1" w14:textId="77777777" w:rsidR="000D2AAD" w:rsidRDefault="000D2AAD" w:rsidP="000D2AAD">
      <w:pPr>
        <w:jc w:val="center"/>
        <w:rPr>
          <w:b/>
          <w:bCs/>
        </w:rPr>
      </w:pPr>
    </w:p>
    <w:p w14:paraId="4CE15097" w14:textId="77777777" w:rsidR="000D2AAD" w:rsidRDefault="000D2AAD" w:rsidP="004E6801">
      <w:pPr>
        <w:rPr>
          <w:b/>
          <w:bCs/>
        </w:rPr>
      </w:pPr>
    </w:p>
    <w:p w14:paraId="7ADDA105" w14:textId="77777777" w:rsidR="000D2AAD" w:rsidRPr="000D2AAD" w:rsidRDefault="000D2AAD" w:rsidP="000D2AAD">
      <w:pPr>
        <w:jc w:val="center"/>
      </w:pPr>
      <w:r w:rsidRPr="000D2AAD">
        <w:t xml:space="preserve">ACTE D’ENGAGEMENT </w:t>
      </w:r>
    </w:p>
    <w:p w14:paraId="237739CD" w14:textId="77777777" w:rsidR="00CC0733" w:rsidRPr="000D2AAD" w:rsidRDefault="00CC0733" w:rsidP="006C4338">
      <w:pPr>
        <w:tabs>
          <w:tab w:val="left" w:pos="851"/>
        </w:tabs>
        <w:rPr>
          <w:b/>
          <w:bCs/>
        </w:rPr>
      </w:pPr>
    </w:p>
    <w:p w14:paraId="2FF1200D" w14:textId="77777777" w:rsidR="000D2AAD" w:rsidRDefault="000D2AAD" w:rsidP="006C4338">
      <w:pPr>
        <w:tabs>
          <w:tab w:val="left" w:pos="851"/>
        </w:tabs>
      </w:pPr>
    </w:p>
    <w:p w14:paraId="50675D80" w14:textId="77777777" w:rsidR="00566871" w:rsidRDefault="00566871" w:rsidP="00566871">
      <w:pPr>
        <w:pStyle w:val="fcase2metab"/>
        <w:ind w:left="0" w:firstLine="0"/>
        <w:rPr>
          <w:rFonts w:ascii="Arial" w:hAnsi="Arial" w:cs="Arial"/>
        </w:rPr>
      </w:pPr>
    </w:p>
    <w:p w14:paraId="287ADBFB" w14:textId="77777777" w:rsidR="000D2AAD" w:rsidRPr="006A5C4D" w:rsidRDefault="000D2AAD" w:rsidP="000D2AAD">
      <w:pPr>
        <w:pStyle w:val="fcase1ertab"/>
        <w:pBdr>
          <w:bottom w:val="single" w:sz="6" w:space="1" w:color="auto"/>
        </w:pBdr>
        <w:rPr>
          <w:b/>
          <w:szCs w:val="24"/>
        </w:rPr>
      </w:pPr>
      <w:r w:rsidRPr="006A5C4D">
        <w:rPr>
          <w:b/>
          <w:szCs w:val="24"/>
        </w:rPr>
        <w:t xml:space="preserve">NOM DU CANDIDAT </w:t>
      </w:r>
    </w:p>
    <w:p w14:paraId="0C55F5EB" w14:textId="77777777" w:rsidR="00566871" w:rsidRDefault="00566871" w:rsidP="00566871">
      <w:pPr>
        <w:pStyle w:val="fcase1ertab"/>
        <w:ind w:left="0" w:firstLine="0"/>
        <w:rPr>
          <w:i/>
          <w:iCs/>
          <w:sz w:val="16"/>
          <w:szCs w:val="16"/>
        </w:rPr>
      </w:pPr>
    </w:p>
    <w:p w14:paraId="58C7E1A8" w14:textId="77777777" w:rsidR="00566871" w:rsidRPr="006A5C4D" w:rsidRDefault="00EB460F" w:rsidP="00566871">
      <w:pPr>
        <w:pStyle w:val="fcase1ertab"/>
        <w:ind w:left="0" w:firstLine="0"/>
        <w:rPr>
          <w:rFonts w:ascii="Aptos" w:eastAsia="Marianne" w:hAnsi="Aptos" w:cs="Arial"/>
          <w:sz w:val="22"/>
          <w:szCs w:val="22"/>
          <w:lang w:eastAsia="en-US"/>
        </w:rPr>
      </w:pPr>
      <w:r w:rsidRPr="006A5C4D">
        <w:rPr>
          <w:rFonts w:ascii="Aptos" w:eastAsia="Marianne" w:hAnsi="Aptos" w:cs="Arial"/>
          <w:sz w:val="22"/>
          <w:szCs w:val="22"/>
          <w:lang w:eastAsia="en-US"/>
        </w:rPr>
        <w:t xml:space="preserve">Dénomination sociale : </w:t>
      </w:r>
    </w:p>
    <w:p w14:paraId="0728C719" w14:textId="77777777" w:rsidR="000D2AAD" w:rsidRDefault="000D2AAD" w:rsidP="000D2AAD">
      <w:pPr>
        <w:tabs>
          <w:tab w:val="left" w:pos="851"/>
        </w:tabs>
      </w:pPr>
    </w:p>
    <w:p w14:paraId="426AAE1F" w14:textId="77777777" w:rsidR="000D2AAD" w:rsidRDefault="000D2AAD" w:rsidP="000D2AAD">
      <w:pPr>
        <w:pStyle w:val="fcase2metab"/>
        <w:ind w:left="0" w:firstLine="0"/>
        <w:rPr>
          <w:rFonts w:ascii="Arial" w:hAnsi="Arial" w:cs="Arial"/>
        </w:rPr>
      </w:pPr>
    </w:p>
    <w:p w14:paraId="11A6C344" w14:textId="77777777" w:rsidR="000D2AAD" w:rsidRPr="000D2AAD" w:rsidRDefault="000D2AAD" w:rsidP="000D2AAD">
      <w:pPr>
        <w:pStyle w:val="fcase1ertab"/>
        <w:pBdr>
          <w:bottom w:val="single" w:sz="6" w:space="1" w:color="auto"/>
        </w:pBdr>
        <w:rPr>
          <w:b/>
          <w:szCs w:val="24"/>
        </w:rPr>
      </w:pPr>
      <w:r>
        <w:rPr>
          <w:b/>
          <w:szCs w:val="24"/>
        </w:rPr>
        <w:t xml:space="preserve">PERSONNE PUBLIQUE </w:t>
      </w:r>
      <w:r w:rsidRPr="000D2AAD">
        <w:rPr>
          <w:b/>
          <w:szCs w:val="24"/>
        </w:rPr>
        <w:t xml:space="preserve"> </w:t>
      </w:r>
    </w:p>
    <w:p w14:paraId="459DBFAD" w14:textId="77777777" w:rsidR="000D2AAD" w:rsidRDefault="000D2AAD" w:rsidP="000D2AAD">
      <w:pPr>
        <w:pStyle w:val="Sansinterligne"/>
        <w:jc w:val="both"/>
        <w:rPr>
          <w:lang w:eastAsia="ja-JP" w:bidi="fa-IR"/>
        </w:rPr>
      </w:pPr>
      <w:bookmarkStart w:id="0" w:name="_Hlk196313644"/>
    </w:p>
    <w:p w14:paraId="4FCF1D9F" w14:textId="77777777" w:rsidR="000D2AAD" w:rsidRDefault="000D2AAD" w:rsidP="000D2AAD">
      <w:pPr>
        <w:pStyle w:val="Sansinterligne"/>
        <w:jc w:val="both"/>
        <w:rPr>
          <w:lang w:eastAsia="ja-JP" w:bidi="fa-IR"/>
        </w:rPr>
      </w:pPr>
      <w:r w:rsidRPr="00996C7C">
        <w:rPr>
          <w:lang w:eastAsia="ja-JP" w:bidi="fa-IR"/>
        </w:rPr>
        <w:t>Ministère de</w:t>
      </w:r>
      <w:r w:rsidR="00F44DBB">
        <w:rPr>
          <w:lang w:eastAsia="ja-JP" w:bidi="fa-IR"/>
        </w:rPr>
        <w:t>s transports</w:t>
      </w:r>
    </w:p>
    <w:p w14:paraId="57B04B6E" w14:textId="77777777" w:rsidR="000D2AAD" w:rsidRPr="00996C7C" w:rsidRDefault="000D2AAD" w:rsidP="000D2AAD">
      <w:pPr>
        <w:pStyle w:val="Sansinterligne"/>
        <w:jc w:val="both"/>
        <w:rPr>
          <w:lang w:eastAsia="ja-JP" w:bidi="fa-IR"/>
        </w:rPr>
      </w:pPr>
      <w:r w:rsidRPr="00996C7C">
        <w:rPr>
          <w:lang w:eastAsia="ja-JP" w:bidi="fa-IR"/>
        </w:rPr>
        <w:t>Direction Générale de l’Aviation Civile</w:t>
      </w:r>
    </w:p>
    <w:p w14:paraId="214A9FAB" w14:textId="77777777" w:rsidR="000D2AAD" w:rsidRPr="00996C7C" w:rsidRDefault="000D2AAD" w:rsidP="000D2AAD">
      <w:pPr>
        <w:pStyle w:val="Sansinterligne"/>
        <w:jc w:val="both"/>
        <w:rPr>
          <w:lang w:eastAsia="ja-JP" w:bidi="fa-IR"/>
        </w:rPr>
      </w:pPr>
      <w:r w:rsidRPr="00996C7C">
        <w:rPr>
          <w:lang w:eastAsia="ja-JP" w:bidi="fa-IR"/>
        </w:rPr>
        <w:t>Direction du transport aérien</w:t>
      </w:r>
    </w:p>
    <w:p w14:paraId="46DC1B64" w14:textId="77777777" w:rsidR="000D2AAD" w:rsidRPr="00996C7C" w:rsidRDefault="000D2AAD" w:rsidP="000D2AAD">
      <w:pPr>
        <w:pStyle w:val="Sansinterligne"/>
        <w:jc w:val="both"/>
        <w:rPr>
          <w:lang w:eastAsia="ja-JP" w:bidi="fa-IR"/>
        </w:rPr>
      </w:pPr>
      <w:r w:rsidRPr="00996C7C">
        <w:rPr>
          <w:lang w:eastAsia="ja-JP" w:bidi="fa-IR"/>
        </w:rPr>
        <w:t>50 rue Henry Farman</w:t>
      </w:r>
    </w:p>
    <w:p w14:paraId="0513B4FB" w14:textId="77777777" w:rsidR="000D2AAD" w:rsidRPr="00996C7C" w:rsidRDefault="000D2AAD" w:rsidP="000D2AAD">
      <w:pPr>
        <w:pStyle w:val="Sansinterligne"/>
        <w:jc w:val="both"/>
        <w:rPr>
          <w:lang w:eastAsia="ja-JP" w:bidi="fa-IR"/>
        </w:rPr>
      </w:pPr>
      <w:r w:rsidRPr="00996C7C">
        <w:rPr>
          <w:lang w:eastAsia="ja-JP" w:bidi="fa-IR"/>
        </w:rPr>
        <w:t>75720 PARIS Cedex 15</w:t>
      </w:r>
    </w:p>
    <w:p w14:paraId="6012B901" w14:textId="77777777" w:rsidR="000D2AAD" w:rsidRPr="00996C7C" w:rsidRDefault="000D2AAD" w:rsidP="000D2AAD">
      <w:pPr>
        <w:pStyle w:val="Sansinterligne"/>
        <w:jc w:val="both"/>
        <w:rPr>
          <w:lang w:eastAsia="ja-JP" w:bidi="fa-IR"/>
        </w:rPr>
      </w:pPr>
      <w:r w:rsidRPr="00996C7C">
        <w:rPr>
          <w:lang w:eastAsia="ja-JP" w:bidi="fa-IR"/>
        </w:rPr>
        <w:t>SIRET 120 064 019 00074</w:t>
      </w:r>
    </w:p>
    <w:bookmarkEnd w:id="0"/>
    <w:p w14:paraId="49504191" w14:textId="77777777" w:rsidR="001A528C" w:rsidRPr="00EB460F" w:rsidRDefault="001A528C" w:rsidP="00566871">
      <w:pPr>
        <w:pStyle w:val="fcase1ertab"/>
        <w:ind w:left="0" w:firstLine="0"/>
        <w:rPr>
          <w:rFonts w:ascii="Arial" w:eastAsia="Marianne" w:hAnsi="Arial" w:cs="Arial"/>
          <w:lang w:eastAsia="en-US"/>
        </w:rPr>
      </w:pPr>
    </w:p>
    <w:p w14:paraId="26F0283A" w14:textId="77777777" w:rsidR="00EB460F" w:rsidRPr="000D2AAD" w:rsidRDefault="00EB460F" w:rsidP="00566871">
      <w:pPr>
        <w:pStyle w:val="fcase1ertab"/>
        <w:ind w:left="0" w:firstLine="0"/>
        <w:rPr>
          <w:sz w:val="16"/>
          <w:szCs w:val="16"/>
        </w:rPr>
      </w:pPr>
    </w:p>
    <w:p w14:paraId="6643F6A9" w14:textId="77777777" w:rsidR="00FE48C9" w:rsidRPr="000D2AAD" w:rsidRDefault="000D2AAD" w:rsidP="005846FB">
      <w:pPr>
        <w:pStyle w:val="Corpsdetexte31"/>
        <w:pBdr>
          <w:bottom w:val="single" w:sz="6" w:space="1" w:color="auto"/>
        </w:pBdr>
        <w:tabs>
          <w:tab w:val="left" w:pos="851"/>
        </w:tabs>
        <w:jc w:val="both"/>
        <w:rPr>
          <w:rFonts w:ascii="Aptos Display" w:hAnsi="Aptos Display"/>
          <w:b/>
          <w:i w:val="0"/>
          <w:iCs w:val="0"/>
          <w:sz w:val="24"/>
          <w:szCs w:val="24"/>
        </w:rPr>
      </w:pPr>
      <w:r w:rsidRPr="000D2AAD">
        <w:rPr>
          <w:rFonts w:ascii="Aptos Display" w:hAnsi="Aptos Display"/>
          <w:b/>
          <w:i w:val="0"/>
          <w:iCs w:val="0"/>
          <w:sz w:val="24"/>
          <w:szCs w:val="24"/>
        </w:rPr>
        <w:t xml:space="preserve">OBJET DE LA CONSULTATION </w:t>
      </w:r>
    </w:p>
    <w:p w14:paraId="585A9712" w14:textId="77777777" w:rsidR="009B1CD0" w:rsidRDefault="009B1CD0" w:rsidP="006C4338">
      <w:pPr>
        <w:tabs>
          <w:tab w:val="left" w:pos="426"/>
          <w:tab w:val="left" w:pos="851"/>
        </w:tabs>
        <w:jc w:val="both"/>
      </w:pPr>
    </w:p>
    <w:p w14:paraId="26627A0A" w14:textId="77777777" w:rsidR="00264BA2" w:rsidRDefault="00E164AE" w:rsidP="00CC0733">
      <w:pPr>
        <w:rPr>
          <w:u w:val="single"/>
        </w:rPr>
      </w:pPr>
      <w:r w:rsidRPr="00CC0733">
        <w:rPr>
          <w:spacing w:val="-10"/>
          <w:u w:val="single"/>
        </w:rPr>
        <w:t>Objet</w:t>
      </w:r>
      <w:r w:rsidR="009B1CD0" w:rsidRPr="00CC0733">
        <w:rPr>
          <w:u w:val="single"/>
        </w:rPr>
        <w:t xml:space="preserve"> </w:t>
      </w:r>
      <w:r w:rsidR="00CD185D" w:rsidRPr="00CC0733">
        <w:rPr>
          <w:u w:val="single"/>
        </w:rPr>
        <w:t xml:space="preserve">du marché </w:t>
      </w:r>
      <w:r w:rsidR="00FE48C9" w:rsidRPr="00CC0733">
        <w:rPr>
          <w:u w:val="single"/>
        </w:rPr>
        <w:t>public</w:t>
      </w:r>
      <w:r w:rsidR="001D66D4" w:rsidRPr="00CC0733">
        <w:rPr>
          <w:u w:val="single"/>
        </w:rPr>
        <w:t xml:space="preserve"> : </w:t>
      </w:r>
    </w:p>
    <w:p w14:paraId="2AF085B6" w14:textId="77777777" w:rsidR="00CC0733" w:rsidRDefault="00CC0733" w:rsidP="00CC0733">
      <w:pPr>
        <w:rPr>
          <w:u w:val="single"/>
        </w:rPr>
      </w:pPr>
    </w:p>
    <w:p w14:paraId="684653CF" w14:textId="77777777" w:rsidR="00C75217" w:rsidRPr="000E29A2" w:rsidRDefault="00C75217" w:rsidP="00C75217">
      <w:bookmarkStart w:id="1" w:name="_Hlk203569277"/>
      <w:bookmarkStart w:id="2" w:name="_Hlk196487965"/>
      <w:r>
        <w:t xml:space="preserve">Le présent marché a pour objet </w:t>
      </w:r>
      <w:bookmarkEnd w:id="1"/>
      <w:bookmarkEnd w:id="2"/>
      <w:r>
        <w:t xml:space="preserve">l’abonnement à une base de données tarifaires de type GDS dont </w:t>
      </w:r>
      <w:r w:rsidRPr="000E29A2">
        <w:t>les prestations s</w:t>
      </w:r>
      <w:r>
        <w:t xml:space="preserve">ont découpées en 3 prestations </w:t>
      </w:r>
      <w:r w:rsidRPr="000E29A2">
        <w:t>:</w:t>
      </w:r>
    </w:p>
    <w:p w14:paraId="6D0A0AFB" w14:textId="77777777" w:rsidR="00C75217" w:rsidRPr="000E29A2" w:rsidRDefault="00C75217" w:rsidP="00C75217">
      <w:pPr>
        <w:pStyle w:val="Paragraphedeliste"/>
        <w:numPr>
          <w:ilvl w:val="0"/>
          <w:numId w:val="16"/>
        </w:numPr>
        <w:suppressAutoHyphens w:val="0"/>
        <w:spacing w:after="160" w:line="259" w:lineRule="auto"/>
        <w:contextualSpacing/>
      </w:pPr>
      <w:r w:rsidRPr="0055644E">
        <w:rPr>
          <w:b/>
        </w:rPr>
        <w:t>Prestation 1</w:t>
      </w:r>
      <w:r w:rsidRPr="000E29A2">
        <w:t xml:space="preserve"> : accès </w:t>
      </w:r>
      <w:r>
        <w:t>à une plateforme de consultation en ligne des offres tarifaires pour des interrogations manuelles et ponctuelles</w:t>
      </w:r>
      <w:r w:rsidRPr="000E29A2">
        <w:t xml:space="preserve"> </w:t>
      </w:r>
    </w:p>
    <w:p w14:paraId="355436C5" w14:textId="77777777" w:rsidR="00C75217" w:rsidRPr="000E29A2" w:rsidRDefault="00C75217" w:rsidP="00C75217">
      <w:pPr>
        <w:pStyle w:val="Paragraphedeliste"/>
        <w:numPr>
          <w:ilvl w:val="0"/>
          <w:numId w:val="16"/>
        </w:numPr>
        <w:suppressAutoHyphens w:val="0"/>
        <w:spacing w:after="160" w:line="259" w:lineRule="auto"/>
        <w:contextualSpacing/>
      </w:pPr>
      <w:r w:rsidRPr="0055644E">
        <w:rPr>
          <w:b/>
        </w:rPr>
        <w:t>Prestation 2</w:t>
      </w:r>
      <w:r w:rsidRPr="000E29A2">
        <w:t xml:space="preserve"> : accès </w:t>
      </w:r>
      <w:r>
        <w:t xml:space="preserve">aux offres tarifaires en </w:t>
      </w:r>
      <w:r w:rsidRPr="000E29A2">
        <w:t>Web services</w:t>
      </w:r>
    </w:p>
    <w:p w14:paraId="7AC5F982" w14:textId="77777777" w:rsidR="00C75217" w:rsidRPr="000E29A2" w:rsidRDefault="00C75217" w:rsidP="00C75217">
      <w:pPr>
        <w:pStyle w:val="Paragraphedeliste"/>
        <w:numPr>
          <w:ilvl w:val="0"/>
          <w:numId w:val="16"/>
        </w:numPr>
        <w:suppressAutoHyphens w:val="0"/>
        <w:spacing w:after="160" w:line="259" w:lineRule="auto"/>
        <w:contextualSpacing/>
      </w:pPr>
      <w:r w:rsidRPr="0055644E">
        <w:rPr>
          <w:b/>
        </w:rPr>
        <w:t>Prestation 3</w:t>
      </w:r>
      <w:r w:rsidRPr="000E29A2">
        <w:t xml:space="preserve"> : </w:t>
      </w:r>
      <w:r>
        <w:t xml:space="preserve"> support API pour la société tierce en charge de l’application DGAC de collecte automatisée des offres tarifaires </w:t>
      </w:r>
    </w:p>
    <w:p w14:paraId="1801D72E" w14:textId="77777777" w:rsidR="00C75217" w:rsidRDefault="00C75217" w:rsidP="00C75217">
      <w:pPr>
        <w:pStyle w:val="Sansinterligne"/>
        <w:jc w:val="both"/>
      </w:pPr>
    </w:p>
    <w:p w14:paraId="19A8C95E" w14:textId="77777777" w:rsidR="00C75217" w:rsidRDefault="00C75217" w:rsidP="00C75217">
      <w:pPr>
        <w:pStyle w:val="Sansinterligne"/>
        <w:rPr>
          <w:u w:val="single"/>
        </w:rPr>
      </w:pPr>
      <w:r>
        <w:t xml:space="preserve">Le code CPV est : </w:t>
      </w:r>
      <w:bookmarkStart w:id="3" w:name="_Hlk196487978"/>
      <w:r w:rsidRPr="0055644E">
        <w:rPr>
          <w:u w:val="single"/>
        </w:rPr>
        <w:t>72319000-4 Services de fourniture de données</w:t>
      </w:r>
    </w:p>
    <w:bookmarkEnd w:id="3"/>
    <w:p w14:paraId="7B41E3D3" w14:textId="77777777" w:rsidR="00CC0733" w:rsidRDefault="00CC0733" w:rsidP="00CC0733">
      <w:pPr>
        <w:rPr>
          <w:rFonts w:cs="Arial"/>
          <w:b/>
          <w:color w:val="000000"/>
          <w:u w:val="single"/>
        </w:rPr>
      </w:pPr>
    </w:p>
    <w:p w14:paraId="29CE1D33" w14:textId="77777777" w:rsidR="00CC0733" w:rsidRDefault="00CC0733" w:rsidP="00CC0733">
      <w:pPr>
        <w:rPr>
          <w:rFonts w:cs="Arial"/>
          <w:bCs/>
          <w:color w:val="000000"/>
          <w:u w:val="single"/>
        </w:rPr>
      </w:pPr>
    </w:p>
    <w:p w14:paraId="6342F7A1" w14:textId="77777777" w:rsidR="002403A6" w:rsidRDefault="002403A6" w:rsidP="00CC0733"/>
    <w:p w14:paraId="1B22CDFB" w14:textId="77777777" w:rsidR="000E59CC" w:rsidRDefault="000E59CC" w:rsidP="00CC0733"/>
    <w:p w14:paraId="2144DEA4" w14:textId="77777777" w:rsidR="00CC0733" w:rsidRDefault="00CC0733" w:rsidP="00CC0733"/>
    <w:p w14:paraId="6A1E05DA" w14:textId="77777777" w:rsidR="000E59CC" w:rsidRDefault="000E59CC" w:rsidP="00CC0733"/>
    <w:p w14:paraId="1CD378F4" w14:textId="77777777" w:rsidR="000E59CC" w:rsidRDefault="000E59CC" w:rsidP="00CC0733">
      <w:pPr>
        <w:pStyle w:val="Corpsdetexte31"/>
        <w:pBdr>
          <w:bottom w:val="single" w:sz="6" w:space="1" w:color="auto"/>
        </w:pBdr>
        <w:tabs>
          <w:tab w:val="left" w:pos="851"/>
        </w:tabs>
        <w:jc w:val="both"/>
        <w:rPr>
          <w:rFonts w:ascii="Aptos Display" w:hAnsi="Aptos Display"/>
          <w:b/>
          <w:i w:val="0"/>
          <w:iCs w:val="0"/>
          <w:sz w:val="24"/>
          <w:szCs w:val="24"/>
        </w:rPr>
      </w:pPr>
    </w:p>
    <w:p w14:paraId="77D3ECAC" w14:textId="77777777" w:rsidR="00CC0733" w:rsidRPr="000D2AAD" w:rsidRDefault="00CC0733" w:rsidP="00CC0733">
      <w:pPr>
        <w:pStyle w:val="Corpsdetexte31"/>
        <w:pBdr>
          <w:bottom w:val="single" w:sz="6" w:space="1" w:color="auto"/>
        </w:pBdr>
        <w:tabs>
          <w:tab w:val="left" w:pos="851"/>
        </w:tabs>
        <w:jc w:val="both"/>
        <w:rPr>
          <w:rFonts w:ascii="Aptos Display" w:hAnsi="Aptos Display"/>
          <w:b/>
          <w:i w:val="0"/>
          <w:iCs w:val="0"/>
          <w:sz w:val="24"/>
          <w:szCs w:val="24"/>
        </w:rPr>
      </w:pPr>
      <w:r>
        <w:rPr>
          <w:rFonts w:ascii="Aptos Display" w:hAnsi="Aptos Display"/>
          <w:b/>
          <w:i w:val="0"/>
          <w:iCs w:val="0"/>
          <w:sz w:val="24"/>
          <w:szCs w:val="24"/>
        </w:rPr>
        <w:lastRenderedPageBreak/>
        <w:t xml:space="preserve">ENGAGEMENT DU TITULAIRE OU GROUPEMENT TITULAIRE </w:t>
      </w:r>
    </w:p>
    <w:p w14:paraId="182B7FFE" w14:textId="77777777" w:rsidR="005030AB" w:rsidRDefault="005030AB" w:rsidP="005030AB">
      <w:pPr>
        <w:jc w:val="center"/>
        <w:rPr>
          <w:rFonts w:cs="Arial"/>
          <w:szCs w:val="24"/>
          <w:u w:val="single"/>
        </w:rPr>
      </w:pPr>
    </w:p>
    <w:p w14:paraId="57D9F057" w14:textId="77777777" w:rsidR="009B1CD0" w:rsidRPr="006A5C4D" w:rsidRDefault="009B1CD0" w:rsidP="005030AB">
      <w:pPr>
        <w:jc w:val="center"/>
        <w:rPr>
          <w:rFonts w:cs="Arial"/>
          <w:i/>
          <w:iCs/>
          <w:szCs w:val="24"/>
          <w:u w:val="single"/>
        </w:rPr>
      </w:pPr>
      <w:r w:rsidRPr="006A5C4D">
        <w:rPr>
          <w:rFonts w:cs="Arial"/>
          <w:szCs w:val="24"/>
          <w:u w:val="single"/>
        </w:rPr>
        <w:t xml:space="preserve">B1 - Identification et engagement </w:t>
      </w:r>
      <w:r w:rsidR="00CD185D" w:rsidRPr="006A5C4D">
        <w:rPr>
          <w:rFonts w:cs="Arial"/>
          <w:szCs w:val="24"/>
          <w:u w:val="single"/>
        </w:rPr>
        <w:t>du titulaire</w:t>
      </w:r>
      <w:r w:rsidR="0021797C" w:rsidRPr="006A5C4D">
        <w:rPr>
          <w:rFonts w:cs="Arial"/>
          <w:szCs w:val="24"/>
          <w:u w:val="single"/>
        </w:rPr>
        <w:t xml:space="preserve"> ou du groupement titulaire</w:t>
      </w:r>
    </w:p>
    <w:p w14:paraId="5EE614DE" w14:textId="77777777" w:rsidR="009B1CD0" w:rsidRDefault="009B1CD0" w:rsidP="005030AB">
      <w:pPr>
        <w:pStyle w:val="fcase1ertab"/>
        <w:tabs>
          <w:tab w:val="left" w:pos="851"/>
        </w:tabs>
        <w:jc w:val="center"/>
        <w:rPr>
          <w:rFonts w:ascii="Arial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>(Cocher les cases correspondantes.)</w:t>
      </w:r>
    </w:p>
    <w:p w14:paraId="3BBB6BA1" w14:textId="77777777" w:rsidR="009B1CD0" w:rsidRDefault="009B1CD0" w:rsidP="005846FB">
      <w:pPr>
        <w:tabs>
          <w:tab w:val="left" w:pos="851"/>
        </w:tabs>
        <w:rPr>
          <w:rFonts w:ascii="Arial" w:hAnsi="Arial" w:cs="Arial"/>
        </w:rPr>
      </w:pPr>
    </w:p>
    <w:p w14:paraId="201CD74E" w14:textId="77777777" w:rsidR="009B1CD0" w:rsidRDefault="009B1CD0" w:rsidP="00CC0733">
      <w:r>
        <w:t xml:space="preserve">Après avoir pris connaissance des pièces constitutives du marché </w:t>
      </w:r>
      <w:r w:rsidR="00FE48C9">
        <w:t>public</w:t>
      </w:r>
      <w:r>
        <w:t xml:space="preserve"> suivantes</w:t>
      </w:r>
      <w:r w:rsidR="00DE479C">
        <w:t xml:space="preserve"> par ordre de priorité</w:t>
      </w:r>
      <w:r>
        <w:t>,</w:t>
      </w:r>
    </w:p>
    <w:p w14:paraId="0D7CA0AF" w14:textId="77777777" w:rsidR="005030AB" w:rsidRDefault="005030AB" w:rsidP="005030AB"/>
    <w:p w14:paraId="012D08C9" w14:textId="77777777" w:rsidR="003468FC" w:rsidRDefault="005030AB" w:rsidP="00105B19">
      <w:pPr>
        <w:numPr>
          <w:ilvl w:val="0"/>
          <w:numId w:val="14"/>
        </w:numPr>
      </w:pPr>
      <w:r w:rsidRPr="005030AB">
        <w:t>CCP-202</w:t>
      </w:r>
      <w:r w:rsidR="00C75217">
        <w:t>6</w:t>
      </w:r>
      <w:r w:rsidRPr="005030AB">
        <w:t>DTA0</w:t>
      </w:r>
      <w:r w:rsidR="00C75217">
        <w:t>1</w:t>
      </w:r>
      <w:r w:rsidR="00CC0733">
        <w:t xml:space="preserve"> </w:t>
      </w:r>
    </w:p>
    <w:p w14:paraId="37B6A4C4" w14:textId="77777777" w:rsidR="00105B19" w:rsidRDefault="00105B19" w:rsidP="00105B19">
      <w:pPr>
        <w:ind w:left="720"/>
      </w:pPr>
    </w:p>
    <w:p w14:paraId="74DBD150" w14:textId="77777777" w:rsidR="005030AB" w:rsidRDefault="005030AB" w:rsidP="00105B19">
      <w:pPr>
        <w:numPr>
          <w:ilvl w:val="0"/>
          <w:numId w:val="14"/>
        </w:numPr>
        <w:jc w:val="both"/>
        <w:rPr>
          <w:lang w:val="en-GB"/>
        </w:rPr>
      </w:pPr>
      <w:r w:rsidRPr="002E1915">
        <w:t xml:space="preserve">CCAG TIC (CCAG Cahier des Clauses Administratives Générales applicables aux marchés publics       de techniques de l'information et de la communication, approuvé par l’arrêté du 29 décembre 2022). </w:t>
      </w:r>
      <w:hyperlink r:id="rId10" w:history="1">
        <w:r w:rsidRPr="003757DB">
          <w:rPr>
            <w:rStyle w:val="Lienhypertexte"/>
            <w:rFonts w:cs="Univers"/>
            <w:color w:val="E97132"/>
            <w:lang w:val="en-GB"/>
          </w:rPr>
          <w:t>https://www.legifrance.gouv.fr/eli/arrete/2022/12/29/ECOM2234957A/jo/texte</w:t>
        </w:r>
      </w:hyperlink>
      <w:r w:rsidRPr="003757DB">
        <w:rPr>
          <w:color w:val="E97132"/>
          <w:lang w:val="en-GB"/>
        </w:rPr>
        <w:t xml:space="preserve"> </w:t>
      </w:r>
    </w:p>
    <w:p w14:paraId="2FF9D4C3" w14:textId="77777777" w:rsidR="005030AB" w:rsidRPr="000D2AAD" w:rsidRDefault="005030AB" w:rsidP="00CC0733">
      <w:pPr>
        <w:rPr>
          <w:lang w:val="en-GB"/>
        </w:rPr>
      </w:pPr>
    </w:p>
    <w:p w14:paraId="1E64097E" w14:textId="77777777" w:rsidR="009B1CD0" w:rsidRDefault="009B1CD0" w:rsidP="00CC0733">
      <w:r>
        <w:t>et conformément à leurs clauses,</w:t>
      </w:r>
    </w:p>
    <w:p w14:paraId="7ECCF9A4" w14:textId="77777777" w:rsidR="009B1CD0" w:rsidRDefault="009B1CD0" w:rsidP="00CC0733"/>
    <w:p w14:paraId="189204BD" w14:textId="77777777" w:rsidR="009B1CD0" w:rsidRDefault="000B58E3" w:rsidP="000B58E3">
      <w:pPr>
        <w:numPr>
          <w:ilvl w:val="0"/>
          <w:numId w:val="12"/>
        </w:numPr>
      </w:pPr>
      <w:r>
        <w:t>LE SIGNATAIRE</w:t>
      </w:r>
      <w:r w:rsidR="005030AB">
        <w:t>,</w:t>
      </w:r>
    </w:p>
    <w:p w14:paraId="34CC7963" w14:textId="77777777" w:rsidR="000B58E3" w:rsidRDefault="000B58E3" w:rsidP="00CC0733"/>
    <w:p w14:paraId="2359A3AF" w14:textId="77777777" w:rsidR="009B1CD0" w:rsidRDefault="005030AB" w:rsidP="00CC0733">
      <w:r>
        <w:rPr>
          <w:lang w:val="en-GB"/>
        </w:rPr>
        <w:sym w:font="Webdings" w:char="F063"/>
      </w:r>
      <w:r w:rsidRPr="002E1915">
        <w:t xml:space="preserve"> </w:t>
      </w:r>
      <w:r w:rsidR="009B1CD0">
        <w:t>s’engage, sur la base de son offre et pour son propre compte ;</w:t>
      </w:r>
    </w:p>
    <w:p w14:paraId="40E92673" w14:textId="77777777" w:rsidR="000B58E3" w:rsidRDefault="000B58E3" w:rsidP="00CC073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0"/>
        <w:gridCol w:w="5084"/>
      </w:tblGrid>
      <w:tr w:rsidR="000B58E3" w14:paraId="7B261E57" w14:textId="77777777" w:rsidTr="003757DB">
        <w:tc>
          <w:tcPr>
            <w:tcW w:w="5172" w:type="dxa"/>
            <w:shd w:val="clear" w:color="auto" w:fill="FAE2D5"/>
          </w:tcPr>
          <w:p w14:paraId="4B74D441" w14:textId="77777777" w:rsidR="000B58E3" w:rsidRDefault="000B58E3" w:rsidP="00CC0733">
            <w:r>
              <w:t xml:space="preserve">Nom – Prénom </w:t>
            </w:r>
          </w:p>
        </w:tc>
        <w:tc>
          <w:tcPr>
            <w:tcW w:w="5172" w:type="dxa"/>
            <w:shd w:val="clear" w:color="auto" w:fill="auto"/>
          </w:tcPr>
          <w:p w14:paraId="5BFFB095" w14:textId="77777777" w:rsidR="000B58E3" w:rsidRDefault="000B58E3" w:rsidP="00CC0733"/>
        </w:tc>
      </w:tr>
      <w:tr w:rsidR="000B58E3" w14:paraId="0AEC3B47" w14:textId="77777777" w:rsidTr="003757DB">
        <w:tc>
          <w:tcPr>
            <w:tcW w:w="5172" w:type="dxa"/>
            <w:shd w:val="clear" w:color="auto" w:fill="FAE2D5"/>
          </w:tcPr>
          <w:p w14:paraId="0066E420" w14:textId="77777777" w:rsidR="000B58E3" w:rsidRDefault="000B58E3" w:rsidP="00CC0733">
            <w:r>
              <w:t xml:space="preserve">Dénomination sociale </w:t>
            </w:r>
          </w:p>
          <w:p w14:paraId="064A3E20" w14:textId="77777777" w:rsidR="000B58E3" w:rsidRDefault="000B58E3" w:rsidP="00CC0733"/>
        </w:tc>
        <w:tc>
          <w:tcPr>
            <w:tcW w:w="5172" w:type="dxa"/>
            <w:shd w:val="clear" w:color="auto" w:fill="auto"/>
          </w:tcPr>
          <w:p w14:paraId="693E0254" w14:textId="77777777" w:rsidR="000B58E3" w:rsidRDefault="000B58E3" w:rsidP="00CC0733"/>
        </w:tc>
      </w:tr>
      <w:tr w:rsidR="000B58E3" w14:paraId="1BE1747F" w14:textId="77777777" w:rsidTr="003757DB">
        <w:tc>
          <w:tcPr>
            <w:tcW w:w="5172" w:type="dxa"/>
            <w:shd w:val="clear" w:color="auto" w:fill="FAE2D5"/>
          </w:tcPr>
          <w:p w14:paraId="23AACF90" w14:textId="77777777" w:rsidR="000B58E3" w:rsidRDefault="000B58E3" w:rsidP="00CC0733">
            <w:r>
              <w:t xml:space="preserve">Adresse (établissement et siège social le cas échéant </w:t>
            </w:r>
          </w:p>
        </w:tc>
        <w:tc>
          <w:tcPr>
            <w:tcW w:w="5172" w:type="dxa"/>
            <w:shd w:val="clear" w:color="auto" w:fill="auto"/>
          </w:tcPr>
          <w:p w14:paraId="6AE986B3" w14:textId="77777777" w:rsidR="000B58E3" w:rsidRDefault="000B58E3" w:rsidP="00CC0733"/>
        </w:tc>
      </w:tr>
      <w:tr w:rsidR="000B58E3" w14:paraId="07CAD858" w14:textId="77777777" w:rsidTr="003757DB">
        <w:tc>
          <w:tcPr>
            <w:tcW w:w="5172" w:type="dxa"/>
            <w:shd w:val="clear" w:color="auto" w:fill="FAE2D5"/>
          </w:tcPr>
          <w:p w14:paraId="333EDC2B" w14:textId="77777777" w:rsidR="000B58E3" w:rsidRDefault="000B58E3" w:rsidP="00CC0733">
            <w:r>
              <w:t xml:space="preserve">Adresse </w:t>
            </w:r>
            <w:proofErr w:type="spellStart"/>
            <w:r>
              <w:t>éléctronique</w:t>
            </w:r>
            <w:proofErr w:type="spellEnd"/>
            <w:r>
              <w:t xml:space="preserve"> </w:t>
            </w:r>
          </w:p>
          <w:p w14:paraId="0D9121A9" w14:textId="77777777" w:rsidR="000B58E3" w:rsidRDefault="000B58E3" w:rsidP="00CC0733"/>
        </w:tc>
        <w:tc>
          <w:tcPr>
            <w:tcW w:w="5172" w:type="dxa"/>
            <w:shd w:val="clear" w:color="auto" w:fill="auto"/>
          </w:tcPr>
          <w:p w14:paraId="13C5012D" w14:textId="77777777" w:rsidR="000B58E3" w:rsidRDefault="000B58E3" w:rsidP="00CC0733"/>
        </w:tc>
      </w:tr>
      <w:tr w:rsidR="000B58E3" w14:paraId="6BC8E5D2" w14:textId="77777777" w:rsidTr="003757DB">
        <w:tc>
          <w:tcPr>
            <w:tcW w:w="5172" w:type="dxa"/>
            <w:shd w:val="clear" w:color="auto" w:fill="FAE2D5"/>
          </w:tcPr>
          <w:p w14:paraId="0BDA55E7" w14:textId="77777777" w:rsidR="000B58E3" w:rsidRDefault="000B58E3" w:rsidP="00CC0733">
            <w:r>
              <w:t xml:space="preserve">Téléphone </w:t>
            </w:r>
          </w:p>
          <w:p w14:paraId="521E3FA8" w14:textId="77777777" w:rsidR="000B58E3" w:rsidRDefault="000B58E3" w:rsidP="00CC0733"/>
        </w:tc>
        <w:tc>
          <w:tcPr>
            <w:tcW w:w="5172" w:type="dxa"/>
            <w:shd w:val="clear" w:color="auto" w:fill="auto"/>
          </w:tcPr>
          <w:p w14:paraId="6D7CE778" w14:textId="77777777" w:rsidR="000B58E3" w:rsidRDefault="000B58E3" w:rsidP="00CC0733"/>
        </w:tc>
      </w:tr>
      <w:tr w:rsidR="000B58E3" w14:paraId="7268E9BE" w14:textId="77777777" w:rsidTr="003757DB">
        <w:tc>
          <w:tcPr>
            <w:tcW w:w="5172" w:type="dxa"/>
            <w:shd w:val="clear" w:color="auto" w:fill="FAE2D5"/>
          </w:tcPr>
          <w:p w14:paraId="1525939E" w14:textId="77777777" w:rsidR="000B58E3" w:rsidRDefault="000B58E3" w:rsidP="00CC0733">
            <w:r>
              <w:t xml:space="preserve">Télécopie </w:t>
            </w:r>
          </w:p>
          <w:p w14:paraId="5D9CBE48" w14:textId="77777777" w:rsidR="000B58E3" w:rsidRDefault="000B58E3" w:rsidP="00CC0733"/>
        </w:tc>
        <w:tc>
          <w:tcPr>
            <w:tcW w:w="5172" w:type="dxa"/>
            <w:shd w:val="clear" w:color="auto" w:fill="auto"/>
          </w:tcPr>
          <w:p w14:paraId="613CBE99" w14:textId="77777777" w:rsidR="000B58E3" w:rsidRDefault="000B58E3" w:rsidP="00CC0733"/>
        </w:tc>
      </w:tr>
      <w:tr w:rsidR="000B58E3" w14:paraId="7F887959" w14:textId="77777777" w:rsidTr="003757DB">
        <w:tc>
          <w:tcPr>
            <w:tcW w:w="5172" w:type="dxa"/>
            <w:shd w:val="clear" w:color="auto" w:fill="FAE2D5"/>
          </w:tcPr>
          <w:p w14:paraId="3DDC0906" w14:textId="77777777" w:rsidR="000B58E3" w:rsidRDefault="000B58E3" w:rsidP="00CC0733">
            <w:r>
              <w:t xml:space="preserve">SIRET </w:t>
            </w:r>
          </w:p>
          <w:p w14:paraId="3D52ED58" w14:textId="77777777" w:rsidR="000B58E3" w:rsidRDefault="000B58E3" w:rsidP="00CC0733"/>
        </w:tc>
        <w:tc>
          <w:tcPr>
            <w:tcW w:w="5172" w:type="dxa"/>
            <w:shd w:val="clear" w:color="auto" w:fill="auto"/>
          </w:tcPr>
          <w:p w14:paraId="31680B5B" w14:textId="77777777" w:rsidR="000B58E3" w:rsidRDefault="000B58E3" w:rsidP="00CC0733"/>
        </w:tc>
      </w:tr>
    </w:tbl>
    <w:p w14:paraId="31A43CA0" w14:textId="77777777" w:rsidR="000B58E3" w:rsidRDefault="000B58E3" w:rsidP="00CC0733"/>
    <w:p w14:paraId="04B6922E" w14:textId="77777777" w:rsidR="009B1CD0" w:rsidRDefault="005030AB" w:rsidP="00CC0733">
      <w:r>
        <w:rPr>
          <w:lang w:val="en-GB"/>
        </w:rPr>
        <w:sym w:font="Webdings" w:char="F063"/>
      </w:r>
      <w:r w:rsidRPr="002E1915">
        <w:t xml:space="preserve"> </w:t>
      </w:r>
      <w:r w:rsidR="009B1CD0">
        <w:t>engage la société ……………………… sur la base de son offre ;</w:t>
      </w:r>
    </w:p>
    <w:p w14:paraId="6B12B032" w14:textId="77777777" w:rsidR="000B58E3" w:rsidRDefault="000B58E3" w:rsidP="00CC073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0"/>
        <w:gridCol w:w="5084"/>
      </w:tblGrid>
      <w:tr w:rsidR="00F45330" w14:paraId="52915C53" w14:textId="77777777" w:rsidTr="000E59CC">
        <w:trPr>
          <w:trHeight w:val="359"/>
        </w:trPr>
        <w:tc>
          <w:tcPr>
            <w:tcW w:w="5172" w:type="dxa"/>
            <w:shd w:val="clear" w:color="auto" w:fill="DAE9F7"/>
          </w:tcPr>
          <w:p w14:paraId="46FE64ED" w14:textId="77777777" w:rsidR="000B58E3" w:rsidRDefault="000B58E3" w:rsidP="004246C8">
            <w:r>
              <w:t xml:space="preserve">Nom commercial </w:t>
            </w:r>
          </w:p>
        </w:tc>
        <w:tc>
          <w:tcPr>
            <w:tcW w:w="5172" w:type="dxa"/>
            <w:shd w:val="clear" w:color="auto" w:fill="auto"/>
          </w:tcPr>
          <w:p w14:paraId="2872AE31" w14:textId="77777777" w:rsidR="000B58E3" w:rsidRDefault="000B58E3" w:rsidP="004246C8"/>
        </w:tc>
      </w:tr>
      <w:tr w:rsidR="00F45330" w14:paraId="475DDEF2" w14:textId="77777777" w:rsidTr="003757DB">
        <w:tc>
          <w:tcPr>
            <w:tcW w:w="5172" w:type="dxa"/>
            <w:shd w:val="clear" w:color="auto" w:fill="DAE9F7"/>
          </w:tcPr>
          <w:p w14:paraId="2D8FC3C8" w14:textId="77777777" w:rsidR="000B58E3" w:rsidRDefault="000B58E3" w:rsidP="004246C8">
            <w:r>
              <w:t xml:space="preserve">Dénomination sociale </w:t>
            </w:r>
          </w:p>
          <w:p w14:paraId="7F568B25" w14:textId="77777777" w:rsidR="000B58E3" w:rsidRDefault="000B58E3" w:rsidP="004246C8"/>
        </w:tc>
        <w:tc>
          <w:tcPr>
            <w:tcW w:w="5172" w:type="dxa"/>
            <w:shd w:val="clear" w:color="auto" w:fill="auto"/>
          </w:tcPr>
          <w:p w14:paraId="36251330" w14:textId="77777777" w:rsidR="000B58E3" w:rsidRDefault="000B58E3" w:rsidP="004246C8"/>
        </w:tc>
      </w:tr>
      <w:tr w:rsidR="00F45330" w14:paraId="51E69ABF" w14:textId="77777777" w:rsidTr="003757DB">
        <w:tc>
          <w:tcPr>
            <w:tcW w:w="5172" w:type="dxa"/>
            <w:shd w:val="clear" w:color="auto" w:fill="DAE9F7"/>
          </w:tcPr>
          <w:p w14:paraId="773EC0D4" w14:textId="77777777" w:rsidR="000B58E3" w:rsidRDefault="000B58E3" w:rsidP="004246C8">
            <w:r>
              <w:t xml:space="preserve">Adresse (établissement et siège social le cas échéant </w:t>
            </w:r>
          </w:p>
        </w:tc>
        <w:tc>
          <w:tcPr>
            <w:tcW w:w="5172" w:type="dxa"/>
            <w:shd w:val="clear" w:color="auto" w:fill="auto"/>
          </w:tcPr>
          <w:p w14:paraId="3D7879D4" w14:textId="77777777" w:rsidR="000B58E3" w:rsidRDefault="000B58E3" w:rsidP="004246C8"/>
        </w:tc>
      </w:tr>
      <w:tr w:rsidR="00F45330" w14:paraId="15BD8771" w14:textId="77777777" w:rsidTr="003757DB">
        <w:tc>
          <w:tcPr>
            <w:tcW w:w="5172" w:type="dxa"/>
            <w:shd w:val="clear" w:color="auto" w:fill="DAE9F7"/>
          </w:tcPr>
          <w:p w14:paraId="16CB7E56" w14:textId="46B1BC22" w:rsidR="000B58E3" w:rsidRDefault="000B58E3" w:rsidP="004246C8">
            <w:r>
              <w:t xml:space="preserve">Adresse </w:t>
            </w:r>
            <w:r w:rsidR="008C1012">
              <w:t>électronique</w:t>
            </w:r>
            <w:r>
              <w:t xml:space="preserve"> </w:t>
            </w:r>
          </w:p>
          <w:p w14:paraId="17BA60C4" w14:textId="77777777" w:rsidR="000B58E3" w:rsidRDefault="000B58E3" w:rsidP="004246C8"/>
        </w:tc>
        <w:tc>
          <w:tcPr>
            <w:tcW w:w="5172" w:type="dxa"/>
            <w:shd w:val="clear" w:color="auto" w:fill="auto"/>
          </w:tcPr>
          <w:p w14:paraId="641F0988" w14:textId="77777777" w:rsidR="000B58E3" w:rsidRDefault="000B58E3" w:rsidP="004246C8"/>
        </w:tc>
      </w:tr>
      <w:tr w:rsidR="00F45330" w14:paraId="2A541E8F" w14:textId="77777777" w:rsidTr="003757DB">
        <w:tc>
          <w:tcPr>
            <w:tcW w:w="5172" w:type="dxa"/>
            <w:shd w:val="clear" w:color="auto" w:fill="DAE9F7"/>
          </w:tcPr>
          <w:p w14:paraId="2301B625" w14:textId="77777777" w:rsidR="000B58E3" w:rsidRDefault="000B58E3" w:rsidP="004246C8">
            <w:r>
              <w:t xml:space="preserve">Téléphone </w:t>
            </w:r>
          </w:p>
          <w:p w14:paraId="13B576D8" w14:textId="77777777" w:rsidR="000B58E3" w:rsidRDefault="000B58E3" w:rsidP="004246C8"/>
        </w:tc>
        <w:tc>
          <w:tcPr>
            <w:tcW w:w="5172" w:type="dxa"/>
            <w:shd w:val="clear" w:color="auto" w:fill="auto"/>
          </w:tcPr>
          <w:p w14:paraId="339D084C" w14:textId="77777777" w:rsidR="000B58E3" w:rsidRDefault="000B58E3" w:rsidP="004246C8"/>
        </w:tc>
      </w:tr>
      <w:tr w:rsidR="00F45330" w14:paraId="582DA082" w14:textId="77777777" w:rsidTr="003757DB">
        <w:tc>
          <w:tcPr>
            <w:tcW w:w="5172" w:type="dxa"/>
            <w:shd w:val="clear" w:color="auto" w:fill="DAE9F7"/>
          </w:tcPr>
          <w:p w14:paraId="78250A58" w14:textId="77777777" w:rsidR="000B58E3" w:rsidRDefault="000B58E3" w:rsidP="004246C8">
            <w:r>
              <w:t xml:space="preserve">Télécopie </w:t>
            </w:r>
          </w:p>
          <w:p w14:paraId="400ACD3A" w14:textId="77777777" w:rsidR="000B58E3" w:rsidRDefault="000B58E3" w:rsidP="004246C8"/>
        </w:tc>
        <w:tc>
          <w:tcPr>
            <w:tcW w:w="5172" w:type="dxa"/>
            <w:shd w:val="clear" w:color="auto" w:fill="auto"/>
          </w:tcPr>
          <w:p w14:paraId="796FFC43" w14:textId="77777777" w:rsidR="000B58E3" w:rsidRDefault="000B58E3" w:rsidP="004246C8"/>
        </w:tc>
      </w:tr>
      <w:tr w:rsidR="00F45330" w14:paraId="058E0742" w14:textId="77777777" w:rsidTr="003757DB">
        <w:tc>
          <w:tcPr>
            <w:tcW w:w="5172" w:type="dxa"/>
            <w:shd w:val="clear" w:color="auto" w:fill="DAE9F7"/>
          </w:tcPr>
          <w:p w14:paraId="697372F7" w14:textId="77777777" w:rsidR="000B58E3" w:rsidRDefault="000B58E3" w:rsidP="004246C8">
            <w:r>
              <w:t xml:space="preserve">SIRET </w:t>
            </w:r>
          </w:p>
          <w:p w14:paraId="0D0E6279" w14:textId="77777777" w:rsidR="000B58E3" w:rsidRDefault="000B58E3" w:rsidP="004246C8"/>
        </w:tc>
        <w:tc>
          <w:tcPr>
            <w:tcW w:w="5172" w:type="dxa"/>
            <w:shd w:val="clear" w:color="auto" w:fill="auto"/>
          </w:tcPr>
          <w:p w14:paraId="7BE46F48" w14:textId="77777777" w:rsidR="000B58E3" w:rsidRDefault="000B58E3" w:rsidP="004246C8"/>
        </w:tc>
      </w:tr>
    </w:tbl>
    <w:p w14:paraId="34B92A3F" w14:textId="77777777" w:rsidR="000E59CC" w:rsidRDefault="000E59CC" w:rsidP="005030AB">
      <w:pPr>
        <w:tabs>
          <w:tab w:val="left" w:pos="851"/>
        </w:tabs>
        <w:jc w:val="both"/>
        <w:rPr>
          <w:lang w:val="en-GB"/>
        </w:rPr>
      </w:pPr>
    </w:p>
    <w:p w14:paraId="3E96805D" w14:textId="77777777" w:rsidR="009B1CD0" w:rsidRDefault="005030AB" w:rsidP="005030AB">
      <w:pPr>
        <w:tabs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lang w:val="en-GB"/>
        </w:rPr>
        <w:lastRenderedPageBreak/>
        <w:sym w:font="Webdings" w:char="F063"/>
      </w:r>
      <w:r w:rsidRPr="005030AB">
        <w:t xml:space="preserve"> </w:t>
      </w:r>
      <w:r w:rsidR="00D90A00" w:rsidRPr="005030AB">
        <w:t>l</w:t>
      </w:r>
      <w:r w:rsidR="009B1CD0" w:rsidRPr="005030AB">
        <w:t>’ensemble des membres du groupement s’engagent, sur la base de l’offre du groupement ;</w:t>
      </w:r>
    </w:p>
    <w:p w14:paraId="2EC74295" w14:textId="77777777" w:rsidR="006B5057" w:rsidRDefault="006B5057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0"/>
        <w:gridCol w:w="5084"/>
      </w:tblGrid>
      <w:tr w:rsidR="005030AB" w14:paraId="6A7138AA" w14:textId="77777777" w:rsidTr="003757DB">
        <w:tc>
          <w:tcPr>
            <w:tcW w:w="5172" w:type="dxa"/>
            <w:shd w:val="clear" w:color="auto" w:fill="D9F2D0"/>
          </w:tcPr>
          <w:p w14:paraId="2D521CF4" w14:textId="77777777" w:rsidR="005030AB" w:rsidRDefault="005030AB" w:rsidP="004246C8">
            <w:r>
              <w:t xml:space="preserve">Nom commercial </w:t>
            </w:r>
          </w:p>
        </w:tc>
        <w:tc>
          <w:tcPr>
            <w:tcW w:w="5172" w:type="dxa"/>
            <w:shd w:val="clear" w:color="auto" w:fill="auto"/>
          </w:tcPr>
          <w:p w14:paraId="422D99C7" w14:textId="77777777" w:rsidR="005030AB" w:rsidRDefault="005030AB" w:rsidP="004246C8"/>
        </w:tc>
      </w:tr>
      <w:tr w:rsidR="005030AB" w14:paraId="104018C3" w14:textId="77777777" w:rsidTr="003757DB">
        <w:tc>
          <w:tcPr>
            <w:tcW w:w="5172" w:type="dxa"/>
            <w:shd w:val="clear" w:color="auto" w:fill="D9F2D0"/>
          </w:tcPr>
          <w:p w14:paraId="1497B5A4" w14:textId="77777777" w:rsidR="005030AB" w:rsidRDefault="005030AB" w:rsidP="004246C8">
            <w:r>
              <w:t xml:space="preserve">Dénomination sociale </w:t>
            </w:r>
          </w:p>
          <w:p w14:paraId="1B200CED" w14:textId="77777777" w:rsidR="005030AB" w:rsidRDefault="005030AB" w:rsidP="004246C8"/>
        </w:tc>
        <w:tc>
          <w:tcPr>
            <w:tcW w:w="5172" w:type="dxa"/>
            <w:shd w:val="clear" w:color="auto" w:fill="auto"/>
          </w:tcPr>
          <w:p w14:paraId="379CAA5A" w14:textId="77777777" w:rsidR="005030AB" w:rsidRDefault="005030AB" w:rsidP="004246C8"/>
        </w:tc>
      </w:tr>
      <w:tr w:rsidR="005030AB" w14:paraId="6968AEE2" w14:textId="77777777" w:rsidTr="003757DB">
        <w:tc>
          <w:tcPr>
            <w:tcW w:w="5172" w:type="dxa"/>
            <w:shd w:val="clear" w:color="auto" w:fill="D9F2D0"/>
          </w:tcPr>
          <w:p w14:paraId="0602B10F" w14:textId="77777777" w:rsidR="005030AB" w:rsidRDefault="005030AB" w:rsidP="004246C8">
            <w:r>
              <w:t xml:space="preserve">Adresse (établissement et siège social le cas échéant </w:t>
            </w:r>
          </w:p>
        </w:tc>
        <w:tc>
          <w:tcPr>
            <w:tcW w:w="5172" w:type="dxa"/>
            <w:shd w:val="clear" w:color="auto" w:fill="auto"/>
          </w:tcPr>
          <w:p w14:paraId="304F331D" w14:textId="77777777" w:rsidR="005030AB" w:rsidRDefault="005030AB" w:rsidP="004246C8"/>
        </w:tc>
      </w:tr>
      <w:tr w:rsidR="005030AB" w14:paraId="0D765E4A" w14:textId="77777777" w:rsidTr="003757DB">
        <w:tc>
          <w:tcPr>
            <w:tcW w:w="5172" w:type="dxa"/>
            <w:shd w:val="clear" w:color="auto" w:fill="D9F2D0"/>
          </w:tcPr>
          <w:p w14:paraId="7009FBA6" w14:textId="77777777" w:rsidR="005030AB" w:rsidRDefault="005030AB" w:rsidP="004246C8">
            <w:r>
              <w:t xml:space="preserve">Adresse </w:t>
            </w:r>
            <w:proofErr w:type="spellStart"/>
            <w:r>
              <w:t>éléctronique</w:t>
            </w:r>
            <w:proofErr w:type="spellEnd"/>
            <w:r>
              <w:t xml:space="preserve"> </w:t>
            </w:r>
          </w:p>
          <w:p w14:paraId="4A08108E" w14:textId="77777777" w:rsidR="005030AB" w:rsidRDefault="005030AB" w:rsidP="004246C8"/>
        </w:tc>
        <w:tc>
          <w:tcPr>
            <w:tcW w:w="5172" w:type="dxa"/>
            <w:shd w:val="clear" w:color="auto" w:fill="auto"/>
          </w:tcPr>
          <w:p w14:paraId="326FFE2A" w14:textId="77777777" w:rsidR="005030AB" w:rsidRDefault="005030AB" w:rsidP="004246C8"/>
        </w:tc>
      </w:tr>
      <w:tr w:rsidR="005030AB" w14:paraId="1D48F103" w14:textId="77777777" w:rsidTr="003757DB">
        <w:tc>
          <w:tcPr>
            <w:tcW w:w="5172" w:type="dxa"/>
            <w:shd w:val="clear" w:color="auto" w:fill="D9F2D0"/>
          </w:tcPr>
          <w:p w14:paraId="110BE5DF" w14:textId="77777777" w:rsidR="005030AB" w:rsidRDefault="005030AB" w:rsidP="004246C8">
            <w:r>
              <w:t xml:space="preserve">Téléphone </w:t>
            </w:r>
          </w:p>
          <w:p w14:paraId="107E5D34" w14:textId="77777777" w:rsidR="005030AB" w:rsidRDefault="005030AB" w:rsidP="004246C8"/>
        </w:tc>
        <w:tc>
          <w:tcPr>
            <w:tcW w:w="5172" w:type="dxa"/>
            <w:shd w:val="clear" w:color="auto" w:fill="auto"/>
          </w:tcPr>
          <w:p w14:paraId="5ACA486A" w14:textId="77777777" w:rsidR="005030AB" w:rsidRDefault="005030AB" w:rsidP="004246C8"/>
        </w:tc>
      </w:tr>
      <w:tr w:rsidR="005030AB" w14:paraId="4C84B7B8" w14:textId="77777777" w:rsidTr="003757DB">
        <w:tc>
          <w:tcPr>
            <w:tcW w:w="5172" w:type="dxa"/>
            <w:shd w:val="clear" w:color="auto" w:fill="D9F2D0"/>
          </w:tcPr>
          <w:p w14:paraId="1252C627" w14:textId="77777777" w:rsidR="005030AB" w:rsidRDefault="005030AB" w:rsidP="004246C8">
            <w:r>
              <w:t xml:space="preserve">Télécopie </w:t>
            </w:r>
          </w:p>
          <w:p w14:paraId="0C887347" w14:textId="77777777" w:rsidR="005030AB" w:rsidRDefault="005030AB" w:rsidP="004246C8"/>
        </w:tc>
        <w:tc>
          <w:tcPr>
            <w:tcW w:w="5172" w:type="dxa"/>
            <w:shd w:val="clear" w:color="auto" w:fill="auto"/>
          </w:tcPr>
          <w:p w14:paraId="69BB2B9B" w14:textId="77777777" w:rsidR="005030AB" w:rsidRDefault="005030AB" w:rsidP="004246C8"/>
        </w:tc>
      </w:tr>
      <w:tr w:rsidR="005030AB" w14:paraId="18D22C3C" w14:textId="77777777" w:rsidTr="003757DB">
        <w:tc>
          <w:tcPr>
            <w:tcW w:w="5172" w:type="dxa"/>
            <w:shd w:val="clear" w:color="auto" w:fill="D9F2D0"/>
          </w:tcPr>
          <w:p w14:paraId="1A88E297" w14:textId="77777777" w:rsidR="005030AB" w:rsidRDefault="005030AB" w:rsidP="004246C8">
            <w:r>
              <w:t xml:space="preserve">SIRET </w:t>
            </w:r>
          </w:p>
          <w:p w14:paraId="10697F0B" w14:textId="77777777" w:rsidR="005030AB" w:rsidRDefault="005030AB" w:rsidP="004246C8"/>
        </w:tc>
        <w:tc>
          <w:tcPr>
            <w:tcW w:w="5172" w:type="dxa"/>
            <w:shd w:val="clear" w:color="auto" w:fill="auto"/>
          </w:tcPr>
          <w:p w14:paraId="3A3B87B6" w14:textId="77777777" w:rsidR="005030AB" w:rsidRDefault="005030AB" w:rsidP="004246C8"/>
        </w:tc>
      </w:tr>
    </w:tbl>
    <w:p w14:paraId="51F7A87A" w14:textId="77777777" w:rsidR="005030AB" w:rsidRDefault="005030AB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25073061" w14:textId="77777777" w:rsidR="005030AB" w:rsidRDefault="005030AB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1FD7CDD6" w14:textId="77777777" w:rsidR="006B5057" w:rsidRDefault="00EB460F" w:rsidP="005030AB">
      <w:pPr>
        <w:rPr>
          <w:lang w:eastAsia="fr-FR"/>
        </w:rPr>
      </w:pPr>
      <w:r w:rsidRPr="00EB460F">
        <w:rPr>
          <w:lang w:eastAsia="fr-FR"/>
        </w:rPr>
        <w:t>à exécuter les prestations demandées aux prix indiqués dans l’annexe financière jointe au présent document.</w:t>
      </w:r>
    </w:p>
    <w:p w14:paraId="350040FE" w14:textId="77777777" w:rsidR="005030AB" w:rsidRDefault="005030AB" w:rsidP="005030AB">
      <w:pPr>
        <w:rPr>
          <w:lang w:eastAsia="fr-FR"/>
        </w:rPr>
      </w:pPr>
    </w:p>
    <w:p w14:paraId="65CA173B" w14:textId="77777777" w:rsidR="009B1CD0" w:rsidRDefault="009B1CD0" w:rsidP="005030AB"/>
    <w:p w14:paraId="14EA0CCD" w14:textId="77777777" w:rsidR="009B1CD0" w:rsidRPr="005030AB" w:rsidRDefault="009B1CD0" w:rsidP="005030AB">
      <w:pPr>
        <w:jc w:val="center"/>
        <w:rPr>
          <w:iCs/>
          <w:u w:val="single"/>
        </w:rPr>
      </w:pPr>
      <w:r w:rsidRPr="005030AB">
        <w:rPr>
          <w:u w:val="single"/>
        </w:rPr>
        <w:t xml:space="preserve">B2 </w:t>
      </w:r>
      <w:r w:rsidR="0021797C" w:rsidRPr="005030AB">
        <w:rPr>
          <w:u w:val="single"/>
        </w:rPr>
        <w:t>–</w:t>
      </w:r>
      <w:r w:rsidRPr="005030AB">
        <w:rPr>
          <w:u w:val="single"/>
        </w:rPr>
        <w:t xml:space="preserve"> </w:t>
      </w:r>
      <w:r w:rsidR="0021797C" w:rsidRPr="005030AB">
        <w:rPr>
          <w:u w:val="single"/>
        </w:rPr>
        <w:t>Nature du groupement et</w:t>
      </w:r>
      <w:r w:rsidR="00036500" w:rsidRPr="005030AB">
        <w:rPr>
          <w:u w:val="single"/>
        </w:rPr>
        <w:t>,</w:t>
      </w:r>
      <w:r w:rsidR="0021797C" w:rsidRPr="005030AB">
        <w:rPr>
          <w:u w:val="single"/>
        </w:rPr>
        <w:t xml:space="preserve"> </w:t>
      </w:r>
      <w:r w:rsidR="00036500" w:rsidRPr="005030AB">
        <w:rPr>
          <w:u w:val="single"/>
        </w:rPr>
        <w:t>en cas de groupement conjoint,</w:t>
      </w:r>
      <w:r w:rsidR="00036500" w:rsidRPr="005030AB" w:rsidDel="0021797C">
        <w:rPr>
          <w:u w:val="single"/>
        </w:rPr>
        <w:t xml:space="preserve"> </w:t>
      </w:r>
      <w:r w:rsidR="0021797C" w:rsidRPr="005030AB">
        <w:rPr>
          <w:u w:val="single"/>
        </w:rPr>
        <w:t>r</w:t>
      </w:r>
      <w:r w:rsidRPr="005030AB">
        <w:rPr>
          <w:u w:val="single"/>
        </w:rPr>
        <w:t>épartition des prestations</w:t>
      </w:r>
    </w:p>
    <w:p w14:paraId="71F9CA32" w14:textId="77777777" w:rsidR="00354C04" w:rsidRPr="005030AB" w:rsidRDefault="00354C04" w:rsidP="005030AB">
      <w:pPr>
        <w:jc w:val="center"/>
        <w:rPr>
          <w:szCs w:val="24"/>
        </w:rPr>
      </w:pPr>
      <w:r w:rsidRPr="005030AB">
        <w:rPr>
          <w:i/>
          <w:iCs/>
          <w:szCs w:val="24"/>
        </w:rPr>
        <w:t>(</w:t>
      </w:r>
      <w:r w:rsidR="00840934" w:rsidRPr="005030AB">
        <w:rPr>
          <w:i/>
          <w:iCs/>
          <w:szCs w:val="24"/>
        </w:rPr>
        <w:t>En</w:t>
      </w:r>
      <w:r w:rsidRPr="005030AB">
        <w:rPr>
          <w:i/>
          <w:iCs/>
          <w:szCs w:val="24"/>
        </w:rPr>
        <w:t xml:space="preserve"> cas de groupement d’opérateurs économiques.)</w:t>
      </w:r>
    </w:p>
    <w:p w14:paraId="16CEC312" w14:textId="77777777" w:rsidR="00036500" w:rsidRDefault="00036500" w:rsidP="005030AB"/>
    <w:p w14:paraId="151E5A64" w14:textId="77777777" w:rsidR="0021797C" w:rsidRDefault="0021797C" w:rsidP="005030AB">
      <w:r>
        <w:t xml:space="preserve">Pour l’exécution du marché </w:t>
      </w:r>
      <w:r w:rsidR="00D90A00">
        <w:t>public</w:t>
      </w:r>
      <w:r>
        <w:t xml:space="preserve">, le groupement </w:t>
      </w:r>
      <w:r w:rsidR="00036500">
        <w:t>d’opérateurs économiques est</w:t>
      </w:r>
      <w:r>
        <w:t> :</w:t>
      </w:r>
    </w:p>
    <w:p w14:paraId="487E616E" w14:textId="77777777" w:rsidR="00036500" w:rsidRDefault="00036500" w:rsidP="005030AB">
      <w:r>
        <w:t>(Cocher la case correspondante.)</w:t>
      </w:r>
    </w:p>
    <w:p w14:paraId="336C8E28" w14:textId="77777777" w:rsidR="005030AB" w:rsidRDefault="005030AB" w:rsidP="005030AB"/>
    <w:p w14:paraId="66965C29" w14:textId="77777777" w:rsidR="00354C04" w:rsidRPr="002E1915" w:rsidRDefault="005030AB" w:rsidP="00DB211B">
      <w:pPr>
        <w:jc w:val="center"/>
      </w:pPr>
      <w:r>
        <w:rPr>
          <w:lang w:val="en-GB"/>
        </w:rPr>
        <w:sym w:font="Webdings" w:char="F063"/>
      </w:r>
      <w:r w:rsidRPr="002E1915">
        <w:t xml:space="preserve"> </w:t>
      </w:r>
      <w:r w:rsidRPr="00DB211B">
        <w:t xml:space="preserve">CONJOINT </w:t>
      </w:r>
      <w:r w:rsidR="00354C04">
        <w:rPr>
          <w:rFonts w:ascii="Arial" w:hAnsi="Arial" w:cs="Arial"/>
        </w:rPr>
        <w:tab/>
        <w:t>OU</w:t>
      </w:r>
      <w:r w:rsidR="00354C04">
        <w:rPr>
          <w:rFonts w:ascii="Arial" w:hAnsi="Arial" w:cs="Arial"/>
        </w:rPr>
        <w:tab/>
      </w:r>
      <w:r>
        <w:rPr>
          <w:lang w:val="en-GB"/>
        </w:rPr>
        <w:sym w:font="Webdings" w:char="F063"/>
      </w:r>
      <w:r w:rsidRPr="002E1915">
        <w:t xml:space="preserve"> SOLIDAIRE</w:t>
      </w:r>
    </w:p>
    <w:p w14:paraId="315A839C" w14:textId="77777777" w:rsidR="00DB211B" w:rsidRDefault="00DB211B" w:rsidP="00DB211B">
      <w:pPr>
        <w:jc w:val="center"/>
        <w:rPr>
          <w:rFonts w:ascii="Arial" w:hAnsi="Arial" w:cs="Arial"/>
        </w:rPr>
      </w:pPr>
    </w:p>
    <w:p w14:paraId="7877D508" w14:textId="77777777" w:rsidR="009B1CD0" w:rsidRDefault="009B1CD0" w:rsidP="00DB211B">
      <w:pPr>
        <w:rPr>
          <w:i/>
          <w:iCs/>
        </w:rPr>
      </w:pPr>
      <w:r w:rsidRPr="00DB211B">
        <w:rPr>
          <w:i/>
          <w:iCs/>
        </w:rPr>
        <w:t>(Les membres du groupement conjoint indiquent dans le tableau ci-dessous la répartition des prestations que chacun d’entre eux s’engage à réaliser.)</w:t>
      </w:r>
    </w:p>
    <w:p w14:paraId="28347A2F" w14:textId="77777777" w:rsidR="00DB211B" w:rsidRPr="00DB211B" w:rsidRDefault="00DB211B" w:rsidP="00DB211B">
      <w:pPr>
        <w:rPr>
          <w:b/>
          <w:bCs/>
          <w:i/>
          <w:iCs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503"/>
        <w:gridCol w:w="3685"/>
        <w:gridCol w:w="2348"/>
      </w:tblGrid>
      <w:tr w:rsidR="009B1CD0" w14:paraId="2867F3D7" w14:textId="77777777">
        <w:trPr>
          <w:trHeight w:val="567"/>
        </w:trPr>
        <w:tc>
          <w:tcPr>
            <w:tcW w:w="4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4034AB" w14:textId="77777777" w:rsidR="009B1CD0" w:rsidRPr="00DB211B" w:rsidRDefault="00DB211B" w:rsidP="00DB211B">
            <w:pPr>
              <w:rPr>
                <w:b/>
                <w:bCs/>
              </w:rPr>
            </w:pPr>
            <w:r w:rsidRPr="00DB211B">
              <w:rPr>
                <w:b/>
                <w:bCs/>
              </w:rPr>
              <w:t xml:space="preserve">DESIGNATION DES MEMBRES </w:t>
            </w:r>
          </w:p>
          <w:p w14:paraId="3A31448F" w14:textId="77777777" w:rsidR="009B1CD0" w:rsidRPr="00DB211B" w:rsidRDefault="00DB211B" w:rsidP="00DB211B">
            <w:pPr>
              <w:rPr>
                <w:b/>
                <w:bCs/>
              </w:rPr>
            </w:pPr>
            <w:r w:rsidRPr="00DB211B">
              <w:rPr>
                <w:b/>
                <w:bCs/>
              </w:rPr>
              <w:t>DU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2003E3" w14:textId="77777777" w:rsidR="009B1CD0" w:rsidRPr="00DB211B" w:rsidRDefault="00DB211B" w:rsidP="00DB211B">
            <w:pPr>
              <w:rPr>
                <w:b/>
                <w:bCs/>
                <w:i/>
                <w:sz w:val="20"/>
              </w:rPr>
            </w:pPr>
            <w:r w:rsidRPr="00DB211B">
              <w:rPr>
                <w:b/>
                <w:bCs/>
                <w:i/>
                <w:sz w:val="20"/>
              </w:rPr>
              <w:t>PRESTATIONS EXECUTEES PAR LES MEMBRES</w:t>
            </w:r>
          </w:p>
          <w:p w14:paraId="5A41C679" w14:textId="77777777" w:rsidR="009B1CD0" w:rsidRPr="00DB211B" w:rsidRDefault="00DB211B" w:rsidP="00DB211B">
            <w:pPr>
              <w:rPr>
                <w:b/>
                <w:bCs/>
              </w:rPr>
            </w:pPr>
            <w:r w:rsidRPr="00DB211B">
              <w:rPr>
                <w:b/>
                <w:bCs/>
                <w:i/>
                <w:sz w:val="20"/>
              </w:rPr>
              <w:t>DU GROUPEMENT CONJOINT</w:t>
            </w:r>
          </w:p>
        </w:tc>
      </w:tr>
      <w:tr w:rsidR="009B1CD0" w14:paraId="2F75FC12" w14:textId="77777777">
        <w:trPr>
          <w:trHeight w:val="567"/>
        </w:trPr>
        <w:tc>
          <w:tcPr>
            <w:tcW w:w="4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7023774" w14:textId="77777777" w:rsidR="009B1CD0" w:rsidRPr="00DB211B" w:rsidRDefault="009B1CD0" w:rsidP="00DB211B">
            <w:pPr>
              <w:rPr>
                <w:b/>
                <w:bCs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B162764" w14:textId="77777777" w:rsidR="009B1CD0" w:rsidRPr="00DB211B" w:rsidRDefault="00DB211B" w:rsidP="00DB211B">
            <w:pPr>
              <w:rPr>
                <w:b/>
                <w:bCs/>
              </w:rPr>
            </w:pPr>
            <w:r w:rsidRPr="00DB211B">
              <w:rPr>
                <w:b/>
                <w:bCs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F227C1" w14:textId="77777777" w:rsidR="009B1CD0" w:rsidRPr="00DB211B" w:rsidRDefault="00DB211B" w:rsidP="00DB211B">
            <w:pPr>
              <w:rPr>
                <w:b/>
                <w:bCs/>
              </w:rPr>
            </w:pPr>
            <w:r w:rsidRPr="00DB211B">
              <w:rPr>
                <w:b/>
                <w:bCs/>
              </w:rPr>
              <w:t xml:space="preserve">MONTANT HT </w:t>
            </w:r>
          </w:p>
          <w:p w14:paraId="23EBFDD8" w14:textId="77777777" w:rsidR="009B1CD0" w:rsidRPr="00DB211B" w:rsidRDefault="00DB211B" w:rsidP="00DB211B">
            <w:pPr>
              <w:rPr>
                <w:b/>
                <w:bCs/>
              </w:rPr>
            </w:pPr>
            <w:r w:rsidRPr="00DB211B">
              <w:rPr>
                <w:b/>
                <w:bCs/>
              </w:rPr>
              <w:t>DE LA PRESTATION</w:t>
            </w:r>
          </w:p>
        </w:tc>
      </w:tr>
      <w:tr w:rsidR="009B1CD0" w14:paraId="424A2ACE" w14:textId="77777777" w:rsidTr="003757DB">
        <w:trPr>
          <w:trHeight w:val="1021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1D1D1"/>
          </w:tcPr>
          <w:p w14:paraId="5C5405A5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1D1D1"/>
          </w:tcPr>
          <w:p w14:paraId="1E69733E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1D1D1"/>
          </w:tcPr>
          <w:p w14:paraId="4E76E55E" w14:textId="77777777" w:rsidR="009B1CD0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9B1CD0" w14:paraId="4C8D3D96" w14:textId="77777777">
        <w:trPr>
          <w:trHeight w:val="1021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auto"/>
          </w:tcPr>
          <w:p w14:paraId="3258EAA4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  <w:shd w:val="clear" w:color="auto" w:fill="auto"/>
          </w:tcPr>
          <w:p w14:paraId="182E6C33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7F9931B" w14:textId="77777777" w:rsidR="009B1CD0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9B1CD0" w:rsidRPr="006A5C4D" w14:paraId="3CFD930E" w14:textId="77777777" w:rsidTr="003757DB">
        <w:trPr>
          <w:trHeight w:val="1021"/>
        </w:trPr>
        <w:tc>
          <w:tcPr>
            <w:tcW w:w="45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1D1D1"/>
          </w:tcPr>
          <w:p w14:paraId="618087F8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1D1D1"/>
          </w:tcPr>
          <w:p w14:paraId="1AED2530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1D1D1"/>
          </w:tcPr>
          <w:p w14:paraId="16B87217" w14:textId="77777777" w:rsidR="009B1CD0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</w:tbl>
    <w:p w14:paraId="66FF4A7D" w14:textId="77777777" w:rsidR="009B1CD0" w:rsidRDefault="009B1CD0" w:rsidP="006C4338">
      <w:pPr>
        <w:tabs>
          <w:tab w:val="left" w:pos="851"/>
          <w:tab w:val="left" w:pos="6237"/>
        </w:tabs>
      </w:pPr>
    </w:p>
    <w:p w14:paraId="6AD98569" w14:textId="77777777" w:rsidR="000E59CC" w:rsidRDefault="000E59CC" w:rsidP="00D41BF5">
      <w:pPr>
        <w:jc w:val="center"/>
        <w:rPr>
          <w:u w:val="single"/>
          <w:lang w:eastAsia="fr-FR"/>
        </w:rPr>
      </w:pPr>
    </w:p>
    <w:p w14:paraId="35DFEB7B" w14:textId="77777777" w:rsidR="000E59CC" w:rsidRDefault="000E59CC" w:rsidP="00D41BF5">
      <w:pPr>
        <w:jc w:val="center"/>
        <w:rPr>
          <w:u w:val="single"/>
          <w:lang w:eastAsia="fr-FR"/>
        </w:rPr>
      </w:pPr>
    </w:p>
    <w:p w14:paraId="6A599B88" w14:textId="77777777" w:rsidR="00EB460F" w:rsidRPr="00D41BF5" w:rsidRDefault="00EB460F" w:rsidP="00D41BF5">
      <w:pPr>
        <w:jc w:val="center"/>
        <w:rPr>
          <w:u w:val="single"/>
          <w:lang w:eastAsia="fr-FR"/>
        </w:rPr>
      </w:pPr>
      <w:r w:rsidRPr="00D41BF5">
        <w:rPr>
          <w:u w:val="single"/>
          <w:lang w:eastAsia="fr-FR"/>
        </w:rPr>
        <w:lastRenderedPageBreak/>
        <w:t>B3 - Compte à créditer (titulaire individuel) :</w:t>
      </w:r>
    </w:p>
    <w:p w14:paraId="0AB0A60C" w14:textId="77777777" w:rsidR="00D41BF5" w:rsidRDefault="00EB460F" w:rsidP="00D41BF5">
      <w:pPr>
        <w:jc w:val="center"/>
        <w:rPr>
          <w:i/>
          <w:iCs/>
          <w:sz w:val="18"/>
          <w:szCs w:val="18"/>
          <w:lang w:eastAsia="fr-FR"/>
        </w:rPr>
      </w:pPr>
      <w:r w:rsidRPr="00EB460F">
        <w:rPr>
          <w:i/>
          <w:iCs/>
          <w:sz w:val="18"/>
          <w:szCs w:val="18"/>
          <w:lang w:eastAsia="fr-FR"/>
        </w:rPr>
        <w:t>(Joindre un ou des relevé(s) d’identité bancaire ou postal.)</w:t>
      </w:r>
    </w:p>
    <w:p w14:paraId="35DED494" w14:textId="77777777" w:rsidR="00D41BF5" w:rsidRDefault="00D41BF5" w:rsidP="00D41BF5">
      <w:pPr>
        <w:jc w:val="center"/>
        <w:rPr>
          <w:i/>
          <w:iCs/>
          <w:sz w:val="18"/>
          <w:szCs w:val="18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0"/>
        <w:gridCol w:w="5084"/>
      </w:tblGrid>
      <w:tr w:rsidR="00D41BF5" w:rsidRPr="003757DB" w14:paraId="4C8CA307" w14:textId="77777777" w:rsidTr="003757DB">
        <w:tc>
          <w:tcPr>
            <w:tcW w:w="5172" w:type="dxa"/>
            <w:shd w:val="clear" w:color="auto" w:fill="auto"/>
          </w:tcPr>
          <w:p w14:paraId="408E10C6" w14:textId="77777777" w:rsidR="00D41BF5" w:rsidRPr="003757DB" w:rsidRDefault="00D41BF5" w:rsidP="00D41BF5">
            <w:pPr>
              <w:rPr>
                <w:sz w:val="18"/>
                <w:szCs w:val="18"/>
                <w:lang w:eastAsia="fr-FR"/>
              </w:rPr>
            </w:pPr>
            <w:r w:rsidRPr="00D41BF5">
              <w:rPr>
                <w:lang w:eastAsia="fr-FR"/>
              </w:rPr>
              <w:t>N</w:t>
            </w:r>
            <w:r w:rsidRPr="00EB460F">
              <w:rPr>
                <w:lang w:eastAsia="fr-FR"/>
              </w:rPr>
              <w:t>om de l’établissement bancaire </w:t>
            </w:r>
          </w:p>
        </w:tc>
        <w:tc>
          <w:tcPr>
            <w:tcW w:w="5172" w:type="dxa"/>
            <w:shd w:val="clear" w:color="auto" w:fill="auto"/>
          </w:tcPr>
          <w:p w14:paraId="2526620F" w14:textId="77777777" w:rsidR="00D41BF5" w:rsidRPr="003757DB" w:rsidRDefault="00D41BF5" w:rsidP="003757DB">
            <w:pPr>
              <w:jc w:val="center"/>
              <w:rPr>
                <w:i/>
                <w:iCs/>
                <w:sz w:val="18"/>
                <w:szCs w:val="18"/>
                <w:lang w:eastAsia="fr-FR"/>
              </w:rPr>
            </w:pPr>
          </w:p>
        </w:tc>
      </w:tr>
      <w:tr w:rsidR="00D41BF5" w:rsidRPr="003757DB" w14:paraId="334C900C" w14:textId="77777777" w:rsidTr="003757DB">
        <w:tc>
          <w:tcPr>
            <w:tcW w:w="5172" w:type="dxa"/>
            <w:shd w:val="clear" w:color="auto" w:fill="auto"/>
          </w:tcPr>
          <w:p w14:paraId="4A572B9E" w14:textId="77777777" w:rsidR="00D41BF5" w:rsidRPr="003757DB" w:rsidRDefault="00D41BF5" w:rsidP="00D41BF5">
            <w:pPr>
              <w:rPr>
                <w:sz w:val="18"/>
                <w:szCs w:val="18"/>
                <w:lang w:eastAsia="fr-FR"/>
              </w:rPr>
            </w:pPr>
            <w:r w:rsidRPr="00EB460F">
              <w:rPr>
                <w:lang w:eastAsia="fr-FR"/>
              </w:rPr>
              <w:t>Numéro de compte </w:t>
            </w:r>
          </w:p>
        </w:tc>
        <w:tc>
          <w:tcPr>
            <w:tcW w:w="5172" w:type="dxa"/>
            <w:shd w:val="clear" w:color="auto" w:fill="auto"/>
          </w:tcPr>
          <w:p w14:paraId="0D3131B4" w14:textId="77777777" w:rsidR="00D41BF5" w:rsidRPr="003757DB" w:rsidRDefault="00D41BF5" w:rsidP="003757DB">
            <w:pPr>
              <w:jc w:val="center"/>
              <w:rPr>
                <w:i/>
                <w:iCs/>
                <w:sz w:val="18"/>
                <w:szCs w:val="18"/>
                <w:lang w:eastAsia="fr-FR"/>
              </w:rPr>
            </w:pPr>
          </w:p>
        </w:tc>
      </w:tr>
    </w:tbl>
    <w:p w14:paraId="1B3EE50B" w14:textId="77777777" w:rsidR="00EB460F" w:rsidRPr="00EB460F" w:rsidRDefault="00EB460F" w:rsidP="00D41BF5">
      <w:pPr>
        <w:rPr>
          <w:rFonts w:eastAsia="Marianne"/>
          <w:color w:val="000000"/>
          <w:szCs w:val="24"/>
          <w:lang w:eastAsia="en-US"/>
        </w:rPr>
      </w:pPr>
    </w:p>
    <w:p w14:paraId="56E591D0" w14:textId="77777777" w:rsidR="003757DB" w:rsidRDefault="003757DB" w:rsidP="00D41BF5">
      <w:pPr>
        <w:jc w:val="center"/>
        <w:rPr>
          <w:u w:val="single"/>
          <w:lang w:eastAsia="fr-FR"/>
        </w:rPr>
      </w:pPr>
    </w:p>
    <w:p w14:paraId="4017C8F5" w14:textId="77777777" w:rsidR="00EB460F" w:rsidRPr="00D41BF5" w:rsidRDefault="00EB460F" w:rsidP="00D41BF5">
      <w:pPr>
        <w:jc w:val="center"/>
        <w:rPr>
          <w:i/>
          <w:iCs/>
          <w:sz w:val="18"/>
          <w:szCs w:val="18"/>
          <w:u w:val="single"/>
          <w:lang w:eastAsia="fr-FR"/>
        </w:rPr>
      </w:pPr>
      <w:r w:rsidRPr="00D41BF5">
        <w:rPr>
          <w:u w:val="single"/>
          <w:lang w:eastAsia="fr-FR"/>
        </w:rPr>
        <w:t>B4 – Comptes à créditer (groupement conjoint) :</w:t>
      </w:r>
    </w:p>
    <w:p w14:paraId="6B852429" w14:textId="77777777" w:rsidR="00EB460F" w:rsidRDefault="00EB460F" w:rsidP="00D41BF5">
      <w:pPr>
        <w:jc w:val="center"/>
        <w:rPr>
          <w:i/>
          <w:iCs/>
          <w:sz w:val="18"/>
          <w:szCs w:val="18"/>
          <w:lang w:eastAsia="fr-FR"/>
        </w:rPr>
      </w:pPr>
      <w:r w:rsidRPr="00EB460F">
        <w:rPr>
          <w:i/>
          <w:iCs/>
          <w:sz w:val="18"/>
          <w:szCs w:val="18"/>
          <w:lang w:eastAsia="fr-FR"/>
        </w:rPr>
        <w:t>(Joindre un ou des relevé(s) d’identité bancaire ou postal.)</w:t>
      </w:r>
    </w:p>
    <w:p w14:paraId="6DC92BD5" w14:textId="77777777" w:rsidR="00D41BF5" w:rsidRPr="00EB460F" w:rsidRDefault="00D41BF5" w:rsidP="00D41BF5">
      <w:pPr>
        <w:jc w:val="center"/>
        <w:rPr>
          <w:i/>
          <w:iCs/>
          <w:sz w:val="18"/>
          <w:szCs w:val="18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0"/>
        <w:gridCol w:w="5084"/>
      </w:tblGrid>
      <w:tr w:rsidR="00F45330" w:rsidRPr="003757DB" w14:paraId="001E20DB" w14:textId="77777777" w:rsidTr="003757DB">
        <w:tc>
          <w:tcPr>
            <w:tcW w:w="5172" w:type="dxa"/>
            <w:shd w:val="clear" w:color="auto" w:fill="auto"/>
          </w:tcPr>
          <w:p w14:paraId="59A37CCB" w14:textId="77777777" w:rsidR="00D41BF5" w:rsidRPr="003757DB" w:rsidRDefault="00D41BF5" w:rsidP="004246C8">
            <w:pPr>
              <w:rPr>
                <w:sz w:val="18"/>
                <w:szCs w:val="18"/>
                <w:lang w:eastAsia="fr-FR"/>
              </w:rPr>
            </w:pPr>
            <w:r w:rsidRPr="00D41BF5">
              <w:rPr>
                <w:lang w:eastAsia="fr-FR"/>
              </w:rPr>
              <w:t>N</w:t>
            </w:r>
            <w:r w:rsidRPr="00EB460F">
              <w:rPr>
                <w:lang w:eastAsia="fr-FR"/>
              </w:rPr>
              <w:t>om de l’établissement bancaire </w:t>
            </w:r>
          </w:p>
        </w:tc>
        <w:tc>
          <w:tcPr>
            <w:tcW w:w="5172" w:type="dxa"/>
            <w:shd w:val="clear" w:color="auto" w:fill="auto"/>
          </w:tcPr>
          <w:p w14:paraId="6FF75FAB" w14:textId="77777777" w:rsidR="00D41BF5" w:rsidRPr="003757DB" w:rsidRDefault="00D41BF5" w:rsidP="003757DB">
            <w:pPr>
              <w:jc w:val="center"/>
              <w:rPr>
                <w:i/>
                <w:iCs/>
                <w:sz w:val="18"/>
                <w:szCs w:val="18"/>
                <w:lang w:eastAsia="fr-FR"/>
              </w:rPr>
            </w:pPr>
          </w:p>
        </w:tc>
      </w:tr>
      <w:tr w:rsidR="00F45330" w:rsidRPr="003757DB" w14:paraId="537C4FB2" w14:textId="77777777" w:rsidTr="003757DB">
        <w:tc>
          <w:tcPr>
            <w:tcW w:w="5172" w:type="dxa"/>
            <w:shd w:val="clear" w:color="auto" w:fill="auto"/>
          </w:tcPr>
          <w:p w14:paraId="1EDF1D3F" w14:textId="77777777" w:rsidR="00D41BF5" w:rsidRPr="003757DB" w:rsidRDefault="00D41BF5" w:rsidP="004246C8">
            <w:pPr>
              <w:rPr>
                <w:sz w:val="18"/>
                <w:szCs w:val="18"/>
                <w:lang w:eastAsia="fr-FR"/>
              </w:rPr>
            </w:pPr>
            <w:r w:rsidRPr="00EB460F">
              <w:rPr>
                <w:lang w:eastAsia="fr-FR"/>
              </w:rPr>
              <w:t>Numéro de compte </w:t>
            </w:r>
          </w:p>
        </w:tc>
        <w:tc>
          <w:tcPr>
            <w:tcW w:w="5172" w:type="dxa"/>
            <w:shd w:val="clear" w:color="auto" w:fill="auto"/>
          </w:tcPr>
          <w:p w14:paraId="7071A964" w14:textId="77777777" w:rsidR="00D41BF5" w:rsidRPr="003757DB" w:rsidRDefault="00D41BF5" w:rsidP="003757DB">
            <w:pPr>
              <w:jc w:val="center"/>
              <w:rPr>
                <w:i/>
                <w:iCs/>
                <w:sz w:val="18"/>
                <w:szCs w:val="18"/>
                <w:lang w:eastAsia="fr-FR"/>
              </w:rPr>
            </w:pPr>
          </w:p>
        </w:tc>
      </w:tr>
    </w:tbl>
    <w:p w14:paraId="630A4EEE" w14:textId="77777777" w:rsidR="00D41BF5" w:rsidRPr="00EB460F" w:rsidRDefault="00D41BF5" w:rsidP="00D41BF5">
      <w:pPr>
        <w:rPr>
          <w:sz w:val="18"/>
          <w:szCs w:val="18"/>
          <w:lang w:eastAsia="fr-FR"/>
        </w:rPr>
      </w:pPr>
    </w:p>
    <w:p w14:paraId="1D82F68D" w14:textId="77777777" w:rsidR="00EB460F" w:rsidRDefault="00EB460F" w:rsidP="00D41BF5">
      <w:pPr>
        <w:rPr>
          <w:i/>
          <w:iCs/>
          <w:sz w:val="18"/>
          <w:szCs w:val="18"/>
          <w:lang w:eastAsia="fr-FR"/>
        </w:rPr>
      </w:pPr>
      <w:r w:rsidRPr="00EB460F">
        <w:rPr>
          <w:i/>
          <w:iCs/>
          <w:sz w:val="18"/>
          <w:szCs w:val="18"/>
          <w:lang w:eastAsia="fr-FR"/>
        </w:rPr>
        <w:t>(Joindre un ou des relevé(s) d’identité bancaire ou postal.)</w:t>
      </w:r>
    </w:p>
    <w:p w14:paraId="44393CE4" w14:textId="77777777" w:rsidR="00D41BF5" w:rsidRDefault="00D41BF5" w:rsidP="00D41BF5">
      <w:pPr>
        <w:rPr>
          <w:i/>
          <w:iCs/>
          <w:sz w:val="18"/>
          <w:szCs w:val="18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0"/>
        <w:gridCol w:w="5084"/>
      </w:tblGrid>
      <w:tr w:rsidR="00F45330" w:rsidRPr="003757DB" w14:paraId="48FAACAC" w14:textId="77777777" w:rsidTr="003757DB">
        <w:tc>
          <w:tcPr>
            <w:tcW w:w="5172" w:type="dxa"/>
            <w:shd w:val="clear" w:color="auto" w:fill="auto"/>
          </w:tcPr>
          <w:p w14:paraId="62E1BD1C" w14:textId="77777777" w:rsidR="00D41BF5" w:rsidRPr="003757DB" w:rsidRDefault="00D41BF5" w:rsidP="004246C8">
            <w:pPr>
              <w:rPr>
                <w:sz w:val="18"/>
                <w:szCs w:val="18"/>
                <w:lang w:eastAsia="fr-FR"/>
              </w:rPr>
            </w:pPr>
            <w:r w:rsidRPr="00D41BF5">
              <w:rPr>
                <w:lang w:eastAsia="fr-FR"/>
              </w:rPr>
              <w:t>N</w:t>
            </w:r>
            <w:r w:rsidRPr="00EB460F">
              <w:rPr>
                <w:lang w:eastAsia="fr-FR"/>
              </w:rPr>
              <w:t>om de l’établissement bancaire </w:t>
            </w:r>
          </w:p>
        </w:tc>
        <w:tc>
          <w:tcPr>
            <w:tcW w:w="5172" w:type="dxa"/>
            <w:shd w:val="clear" w:color="auto" w:fill="auto"/>
          </w:tcPr>
          <w:p w14:paraId="0920C38D" w14:textId="77777777" w:rsidR="00D41BF5" w:rsidRPr="003757DB" w:rsidRDefault="00D41BF5" w:rsidP="003757DB">
            <w:pPr>
              <w:jc w:val="center"/>
              <w:rPr>
                <w:i/>
                <w:iCs/>
                <w:sz w:val="18"/>
                <w:szCs w:val="18"/>
                <w:lang w:eastAsia="fr-FR"/>
              </w:rPr>
            </w:pPr>
          </w:p>
        </w:tc>
      </w:tr>
      <w:tr w:rsidR="00F45330" w:rsidRPr="003757DB" w14:paraId="2C9F80BC" w14:textId="77777777" w:rsidTr="003757DB">
        <w:tc>
          <w:tcPr>
            <w:tcW w:w="5172" w:type="dxa"/>
            <w:shd w:val="clear" w:color="auto" w:fill="auto"/>
          </w:tcPr>
          <w:p w14:paraId="53BF2204" w14:textId="77777777" w:rsidR="00D41BF5" w:rsidRPr="003757DB" w:rsidRDefault="00D41BF5" w:rsidP="004246C8">
            <w:pPr>
              <w:rPr>
                <w:sz w:val="18"/>
                <w:szCs w:val="18"/>
                <w:lang w:eastAsia="fr-FR"/>
              </w:rPr>
            </w:pPr>
            <w:r w:rsidRPr="00EB460F">
              <w:rPr>
                <w:lang w:eastAsia="fr-FR"/>
              </w:rPr>
              <w:t>Numéro de compte </w:t>
            </w:r>
          </w:p>
        </w:tc>
        <w:tc>
          <w:tcPr>
            <w:tcW w:w="5172" w:type="dxa"/>
            <w:shd w:val="clear" w:color="auto" w:fill="auto"/>
          </w:tcPr>
          <w:p w14:paraId="6688E3FE" w14:textId="77777777" w:rsidR="00D41BF5" w:rsidRPr="003757DB" w:rsidRDefault="00D41BF5" w:rsidP="003757DB">
            <w:pPr>
              <w:jc w:val="center"/>
              <w:rPr>
                <w:i/>
                <w:iCs/>
                <w:sz w:val="18"/>
                <w:szCs w:val="18"/>
                <w:lang w:eastAsia="fr-FR"/>
              </w:rPr>
            </w:pPr>
          </w:p>
        </w:tc>
      </w:tr>
    </w:tbl>
    <w:p w14:paraId="7E1A70A1" w14:textId="77777777" w:rsidR="009B1CD0" w:rsidRDefault="009B1CD0" w:rsidP="00D41BF5"/>
    <w:p w14:paraId="575FC381" w14:textId="77777777" w:rsidR="003757DB" w:rsidRDefault="003757DB" w:rsidP="00D41BF5">
      <w:pPr>
        <w:jc w:val="center"/>
        <w:rPr>
          <w:u w:val="single"/>
        </w:rPr>
      </w:pPr>
    </w:p>
    <w:p w14:paraId="0FDBFED0" w14:textId="77777777" w:rsidR="009B1CD0" w:rsidRPr="00D41BF5" w:rsidRDefault="009B1CD0" w:rsidP="00D41BF5">
      <w:pPr>
        <w:jc w:val="center"/>
        <w:rPr>
          <w:u w:val="single"/>
        </w:rPr>
      </w:pPr>
      <w:r w:rsidRPr="00D41BF5">
        <w:rPr>
          <w:u w:val="single"/>
        </w:rPr>
        <w:t>B</w:t>
      </w:r>
      <w:r w:rsidR="00EB460F" w:rsidRPr="00D41BF5">
        <w:rPr>
          <w:u w:val="single"/>
        </w:rPr>
        <w:t>5</w:t>
      </w:r>
      <w:r w:rsidRPr="00D41BF5">
        <w:rPr>
          <w:u w:val="single"/>
        </w:rPr>
        <w:t xml:space="preserve"> - Avance </w:t>
      </w:r>
      <w:r w:rsidRPr="00D41BF5">
        <w:rPr>
          <w:i/>
          <w:sz w:val="18"/>
          <w:szCs w:val="18"/>
          <w:u w:val="single"/>
        </w:rPr>
        <w:t>(</w:t>
      </w:r>
      <w:hyperlink r:id="rId11" w:history="1">
        <w:r w:rsidRPr="003757DB">
          <w:rPr>
            <w:rStyle w:val="Lienhypertexte"/>
            <w:rFonts w:ascii="Arial" w:hAnsi="Arial" w:cs="Arial"/>
            <w:i/>
            <w:color w:val="E97132"/>
            <w:sz w:val="18"/>
            <w:szCs w:val="18"/>
          </w:rPr>
          <w:t>article</w:t>
        </w:r>
        <w:r w:rsidR="009D661E" w:rsidRPr="003757DB">
          <w:rPr>
            <w:rStyle w:val="Lienhypertexte"/>
            <w:rFonts w:ascii="Arial" w:hAnsi="Arial" w:cs="Arial"/>
            <w:i/>
            <w:color w:val="E97132"/>
            <w:sz w:val="18"/>
            <w:szCs w:val="18"/>
          </w:rPr>
          <w:t> R. 2191-3</w:t>
        </w:r>
      </w:hyperlink>
      <w:r w:rsidR="00CD185D" w:rsidRPr="00D41BF5">
        <w:rPr>
          <w:i/>
          <w:sz w:val="18"/>
          <w:szCs w:val="18"/>
          <w:u w:val="single"/>
        </w:rPr>
        <w:t xml:space="preserve"> </w:t>
      </w:r>
      <w:r w:rsidR="00D90A00" w:rsidRPr="00D41BF5">
        <w:rPr>
          <w:i/>
          <w:sz w:val="18"/>
          <w:szCs w:val="18"/>
          <w:u w:val="single"/>
        </w:rPr>
        <w:t xml:space="preserve">ou </w:t>
      </w:r>
      <w:hyperlink r:id="rId12" w:history="1">
        <w:r w:rsidR="00D90A00" w:rsidRPr="003757DB">
          <w:rPr>
            <w:rStyle w:val="Lienhypertexte"/>
            <w:rFonts w:ascii="Arial" w:hAnsi="Arial" w:cs="Arial"/>
            <w:i/>
            <w:color w:val="E97132"/>
            <w:sz w:val="18"/>
            <w:szCs w:val="18"/>
          </w:rPr>
          <w:t>article </w:t>
        </w:r>
        <w:r w:rsidR="009D661E" w:rsidRPr="003757DB">
          <w:rPr>
            <w:rStyle w:val="Lienhypertexte"/>
            <w:rFonts w:ascii="Arial" w:hAnsi="Arial" w:cs="Arial"/>
            <w:i/>
            <w:color w:val="E97132"/>
            <w:sz w:val="18"/>
            <w:szCs w:val="18"/>
          </w:rPr>
          <w:t>R. 2391-1</w:t>
        </w:r>
      </w:hyperlink>
      <w:r w:rsidR="009D661E" w:rsidRPr="00D41BF5">
        <w:rPr>
          <w:i/>
          <w:sz w:val="18"/>
          <w:szCs w:val="18"/>
          <w:u w:val="single"/>
        </w:rPr>
        <w:t xml:space="preserve"> </w:t>
      </w:r>
      <w:r w:rsidR="00D90A00" w:rsidRPr="00D41BF5">
        <w:rPr>
          <w:i/>
          <w:sz w:val="18"/>
          <w:szCs w:val="18"/>
          <w:u w:val="single"/>
        </w:rPr>
        <w:t xml:space="preserve">du </w:t>
      </w:r>
      <w:r w:rsidR="00156924" w:rsidRPr="00D41BF5">
        <w:rPr>
          <w:i/>
          <w:sz w:val="18"/>
          <w:szCs w:val="18"/>
          <w:u w:val="single"/>
        </w:rPr>
        <w:t>code de la commande publique</w:t>
      </w:r>
      <w:r w:rsidRPr="00D41BF5">
        <w:rPr>
          <w:i/>
          <w:sz w:val="18"/>
          <w:szCs w:val="18"/>
          <w:u w:val="single"/>
        </w:rPr>
        <w:t>)</w:t>
      </w:r>
    </w:p>
    <w:p w14:paraId="05CB27F7" w14:textId="77777777" w:rsidR="009B1CD0" w:rsidRDefault="009B1CD0" w:rsidP="00D41BF5"/>
    <w:p w14:paraId="5DC8DD42" w14:textId="77777777" w:rsidR="00D41BF5" w:rsidRPr="00D41BF5" w:rsidRDefault="009B1CD0" w:rsidP="00D41BF5">
      <w:r>
        <w:t>Je renonce au bénéfice de l'avance :</w:t>
      </w:r>
      <w:r>
        <w:tab/>
      </w:r>
      <w:r>
        <w:tab/>
      </w:r>
    </w:p>
    <w:p w14:paraId="7DDD2575" w14:textId="77777777" w:rsidR="009B1CD0" w:rsidRDefault="009B1CD0" w:rsidP="00D41BF5">
      <w:r>
        <w:rPr>
          <w:i/>
          <w:sz w:val="18"/>
          <w:szCs w:val="18"/>
        </w:rPr>
        <w:t>(Cocher la case correspondante.)</w:t>
      </w:r>
    </w:p>
    <w:p w14:paraId="27F2FCB5" w14:textId="77777777" w:rsidR="009B1CD0" w:rsidRDefault="009B1CD0" w:rsidP="00D41BF5"/>
    <w:p w14:paraId="2FD56154" w14:textId="77777777" w:rsidR="009B1CD0" w:rsidRDefault="00D41BF5" w:rsidP="00D41BF5">
      <w:r>
        <w:rPr>
          <w:lang w:val="en-GB"/>
        </w:rPr>
        <w:sym w:font="Webdings" w:char="F063"/>
      </w:r>
      <w:r w:rsidRPr="002E1915">
        <w:t xml:space="preserve"> OUI </w:t>
      </w:r>
      <w:r w:rsidRPr="002E1915">
        <w:tab/>
      </w:r>
      <w:r>
        <w:rPr>
          <w:lang w:val="en-GB"/>
        </w:rPr>
        <w:sym w:font="Webdings" w:char="F063"/>
      </w:r>
      <w:r w:rsidRPr="002E1915">
        <w:t xml:space="preserve"> NON</w:t>
      </w:r>
    </w:p>
    <w:p w14:paraId="2803A87C" w14:textId="77777777" w:rsidR="00D41BF5" w:rsidRDefault="00D41BF5" w:rsidP="00D41BF5"/>
    <w:p w14:paraId="2F637623" w14:textId="77777777" w:rsidR="009B1CD0" w:rsidRPr="00D41BF5" w:rsidRDefault="009B1CD0" w:rsidP="00D41BF5">
      <w:pPr>
        <w:jc w:val="center"/>
        <w:rPr>
          <w:u w:val="single"/>
        </w:rPr>
      </w:pPr>
      <w:r w:rsidRPr="00D154F3">
        <w:rPr>
          <w:u w:val="single"/>
        </w:rPr>
        <w:t>B</w:t>
      </w:r>
      <w:r w:rsidR="00EB460F" w:rsidRPr="00D154F3">
        <w:rPr>
          <w:u w:val="single"/>
        </w:rPr>
        <w:t>6</w:t>
      </w:r>
      <w:r w:rsidRPr="00D154F3">
        <w:rPr>
          <w:u w:val="single"/>
        </w:rPr>
        <w:t xml:space="preserve">- Durée d’exécution du marché </w:t>
      </w:r>
      <w:r w:rsidR="00FE48C9" w:rsidRPr="00D154F3">
        <w:rPr>
          <w:u w:val="single"/>
        </w:rPr>
        <w:t>public</w:t>
      </w:r>
      <w:r w:rsidR="002403A6">
        <w:rPr>
          <w:u w:val="single"/>
        </w:rPr>
        <w:t xml:space="preserve"> </w:t>
      </w:r>
    </w:p>
    <w:p w14:paraId="15B7F56F" w14:textId="77777777" w:rsidR="009B1CD0" w:rsidRDefault="009B1CD0" w:rsidP="00D41BF5"/>
    <w:p w14:paraId="4D4F5932" w14:textId="77777777" w:rsidR="009B1CD0" w:rsidRDefault="009B1CD0" w:rsidP="00D41BF5">
      <w:pPr>
        <w:rPr>
          <w:i/>
          <w:sz w:val="18"/>
          <w:szCs w:val="18"/>
        </w:rPr>
      </w:pPr>
      <w:r>
        <w:t xml:space="preserve">La durée d’exécution du marché </w:t>
      </w:r>
      <w:r w:rsidR="00FE48C9">
        <w:t>public</w:t>
      </w:r>
      <w:r>
        <w:t xml:space="preserve"> est </w:t>
      </w:r>
      <w:r w:rsidR="00462443">
        <w:t xml:space="preserve">de 12 </w:t>
      </w:r>
      <w:r>
        <w:t>mois compter de :</w:t>
      </w:r>
    </w:p>
    <w:p w14:paraId="781DC401" w14:textId="77777777" w:rsidR="009B1CD0" w:rsidRDefault="009B1CD0" w:rsidP="009B45B9">
      <w:pPr>
        <w:tabs>
          <w:tab w:val="left" w:pos="851"/>
        </w:tabs>
      </w:pPr>
    </w:p>
    <w:p w14:paraId="28F54955" w14:textId="77777777" w:rsidR="009B1CD0" w:rsidRDefault="00D41BF5" w:rsidP="00D41BF5">
      <w:r>
        <w:tab/>
      </w:r>
      <w:r w:rsidR="00B27262">
        <w:rPr>
          <w:lang w:val="en-GB"/>
        </w:rPr>
        <w:sym w:font="Webdings" w:char="F072"/>
      </w:r>
      <w:r w:rsidRPr="002C2D4C">
        <w:t xml:space="preserve">  L</w:t>
      </w:r>
      <w:r w:rsidR="009B1CD0">
        <w:t xml:space="preserve">a date de notification du marché </w:t>
      </w:r>
      <w:r>
        <w:t>public,</w:t>
      </w:r>
    </w:p>
    <w:p w14:paraId="650B1C2A" w14:textId="77777777" w:rsidR="009B1CD0" w:rsidRDefault="00844DAA" w:rsidP="00D41BF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  <w:b/>
        </w:rPr>
      </w:pPr>
      <w:r>
        <w:tab/>
      </w:r>
    </w:p>
    <w:p w14:paraId="764472BD" w14:textId="77777777" w:rsidR="009B1CD0" w:rsidRDefault="009B1CD0" w:rsidP="00D41BF5">
      <w:pPr>
        <w:rPr>
          <w:rFonts w:ascii="Arial" w:hAnsi="Arial" w:cs="Arial"/>
          <w:i/>
          <w:sz w:val="18"/>
          <w:szCs w:val="18"/>
        </w:rPr>
      </w:pPr>
      <w:r w:rsidRPr="00D41BF5">
        <w:t xml:space="preserve">Le marché </w:t>
      </w:r>
      <w:r w:rsidR="00FE48C9" w:rsidRPr="00D41BF5">
        <w:t>public</w:t>
      </w:r>
      <w:r w:rsidRPr="00D41BF5">
        <w:t xml:space="preserve"> est reconductible :</w:t>
      </w:r>
      <w:r>
        <w:tab/>
      </w:r>
      <w:r>
        <w:tab/>
      </w:r>
      <w:r w:rsidR="00462443">
        <w:rPr>
          <w:lang w:val="en-GB"/>
        </w:rPr>
        <w:sym w:font="Webdings" w:char="F072"/>
      </w:r>
      <w:r w:rsidR="00D41BF5" w:rsidRPr="002E1915">
        <w:t xml:space="preserve"> OUI </w:t>
      </w:r>
      <w:r w:rsidR="00D41BF5" w:rsidRPr="002E1915">
        <w:tab/>
      </w:r>
      <w:r w:rsidR="00D41BF5">
        <w:rPr>
          <w:lang w:val="en-GB"/>
        </w:rPr>
        <w:sym w:font="Webdings" w:char="F063"/>
      </w:r>
      <w:r w:rsidR="00D41BF5" w:rsidRPr="002E1915">
        <w:t xml:space="preserve"> NON</w:t>
      </w:r>
    </w:p>
    <w:p w14:paraId="3AF2A3B0" w14:textId="77777777" w:rsidR="009B1CD0" w:rsidRDefault="009B1CD0" w:rsidP="00D41BF5">
      <w:pPr>
        <w:rPr>
          <w:rFonts w:ascii="Arial" w:hAnsi="Arial" w:cs="Arial"/>
        </w:rPr>
      </w:pPr>
    </w:p>
    <w:p w14:paraId="097E677D" w14:textId="77777777" w:rsidR="009B1CD0" w:rsidRDefault="009B1CD0" w:rsidP="00D41BF5">
      <w:r>
        <w:t>Si oui, préciser :</w:t>
      </w:r>
    </w:p>
    <w:p w14:paraId="5154E400" w14:textId="77777777" w:rsidR="00D41BF5" w:rsidRDefault="00D41BF5" w:rsidP="00D41BF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8"/>
        <w:gridCol w:w="5086"/>
      </w:tblGrid>
      <w:tr w:rsidR="00F45330" w:rsidRPr="003757DB" w14:paraId="2E662069" w14:textId="77777777" w:rsidTr="003757DB">
        <w:tc>
          <w:tcPr>
            <w:tcW w:w="5172" w:type="dxa"/>
            <w:shd w:val="clear" w:color="auto" w:fill="auto"/>
          </w:tcPr>
          <w:p w14:paraId="40BBB9AE" w14:textId="77777777" w:rsidR="00D41BF5" w:rsidRPr="003757DB" w:rsidRDefault="00D41BF5" w:rsidP="004246C8">
            <w:pPr>
              <w:rPr>
                <w:sz w:val="18"/>
                <w:szCs w:val="18"/>
                <w:lang w:eastAsia="fr-FR"/>
              </w:rPr>
            </w:pPr>
            <w:r>
              <w:rPr>
                <w:lang w:eastAsia="fr-FR"/>
              </w:rPr>
              <w:t xml:space="preserve">Nombre des reconductions </w:t>
            </w:r>
          </w:p>
        </w:tc>
        <w:tc>
          <w:tcPr>
            <w:tcW w:w="5172" w:type="dxa"/>
            <w:shd w:val="clear" w:color="auto" w:fill="auto"/>
          </w:tcPr>
          <w:p w14:paraId="7CCF0E57" w14:textId="77777777" w:rsidR="00D41BF5" w:rsidRPr="003757DB" w:rsidRDefault="00C75217" w:rsidP="003757DB">
            <w:pPr>
              <w:jc w:val="center"/>
              <w:rPr>
                <w:i/>
                <w:iCs/>
                <w:sz w:val="18"/>
                <w:szCs w:val="18"/>
                <w:lang w:eastAsia="fr-FR"/>
              </w:rPr>
            </w:pPr>
            <w:r>
              <w:rPr>
                <w:i/>
                <w:iCs/>
                <w:sz w:val="18"/>
                <w:szCs w:val="18"/>
                <w:lang w:eastAsia="fr-FR"/>
              </w:rPr>
              <w:t>3</w:t>
            </w:r>
            <w:r w:rsidR="00B27262">
              <w:rPr>
                <w:i/>
                <w:iCs/>
                <w:sz w:val="18"/>
                <w:szCs w:val="18"/>
                <w:lang w:eastAsia="fr-FR"/>
              </w:rPr>
              <w:t xml:space="preserve"> </w:t>
            </w:r>
            <w:r w:rsidR="00462443">
              <w:rPr>
                <w:i/>
                <w:iCs/>
                <w:sz w:val="18"/>
                <w:szCs w:val="18"/>
                <w:lang w:eastAsia="fr-FR"/>
              </w:rPr>
              <w:t>fois</w:t>
            </w:r>
          </w:p>
        </w:tc>
      </w:tr>
      <w:tr w:rsidR="00F45330" w:rsidRPr="003757DB" w14:paraId="7B4B7E27" w14:textId="77777777" w:rsidTr="003757DB">
        <w:tc>
          <w:tcPr>
            <w:tcW w:w="5172" w:type="dxa"/>
            <w:shd w:val="clear" w:color="auto" w:fill="auto"/>
          </w:tcPr>
          <w:p w14:paraId="1EF618EA" w14:textId="77777777" w:rsidR="00D41BF5" w:rsidRPr="003757DB" w:rsidRDefault="00D41BF5" w:rsidP="004246C8">
            <w:pPr>
              <w:rPr>
                <w:sz w:val="18"/>
                <w:szCs w:val="18"/>
                <w:lang w:eastAsia="fr-FR"/>
              </w:rPr>
            </w:pPr>
            <w:r>
              <w:rPr>
                <w:lang w:eastAsia="fr-FR"/>
              </w:rPr>
              <w:t xml:space="preserve">Durée des reconductions </w:t>
            </w:r>
            <w:r w:rsidRPr="00EB460F">
              <w:rPr>
                <w:lang w:eastAsia="fr-FR"/>
              </w:rPr>
              <w:t> </w:t>
            </w:r>
          </w:p>
        </w:tc>
        <w:tc>
          <w:tcPr>
            <w:tcW w:w="5172" w:type="dxa"/>
            <w:shd w:val="clear" w:color="auto" w:fill="auto"/>
          </w:tcPr>
          <w:p w14:paraId="62268865" w14:textId="77777777" w:rsidR="00D41BF5" w:rsidRPr="003757DB" w:rsidRDefault="00462443" w:rsidP="003757DB">
            <w:pPr>
              <w:jc w:val="center"/>
              <w:rPr>
                <w:i/>
                <w:iCs/>
                <w:sz w:val="18"/>
                <w:szCs w:val="18"/>
                <w:lang w:eastAsia="fr-FR"/>
              </w:rPr>
            </w:pPr>
            <w:r>
              <w:rPr>
                <w:i/>
                <w:iCs/>
                <w:sz w:val="18"/>
                <w:szCs w:val="18"/>
                <w:lang w:eastAsia="fr-FR"/>
              </w:rPr>
              <w:t>12 mois</w:t>
            </w:r>
          </w:p>
        </w:tc>
      </w:tr>
    </w:tbl>
    <w:p w14:paraId="1A339ADA" w14:textId="77777777" w:rsidR="00EB460F" w:rsidRPr="00D41BF5" w:rsidRDefault="00EB460F" w:rsidP="00D41BF5">
      <w:pPr>
        <w:jc w:val="center"/>
        <w:rPr>
          <w:u w:val="single"/>
        </w:rPr>
      </w:pPr>
    </w:p>
    <w:p w14:paraId="48C85A43" w14:textId="77777777" w:rsidR="00D41BF5" w:rsidRDefault="00D41BF5" w:rsidP="00D41BF5">
      <w:pPr>
        <w:jc w:val="center"/>
        <w:rPr>
          <w:u w:val="single"/>
        </w:rPr>
      </w:pPr>
    </w:p>
    <w:p w14:paraId="493B979A" w14:textId="77777777" w:rsidR="003757DB" w:rsidRDefault="003757DB" w:rsidP="00D41BF5">
      <w:pPr>
        <w:jc w:val="center"/>
        <w:rPr>
          <w:u w:val="single"/>
        </w:rPr>
      </w:pPr>
    </w:p>
    <w:p w14:paraId="0E33D1EE" w14:textId="77777777" w:rsidR="00D41BF5" w:rsidRDefault="00D41BF5" w:rsidP="00D41BF5">
      <w:pPr>
        <w:rPr>
          <w:u w:val="single"/>
        </w:rPr>
      </w:pPr>
    </w:p>
    <w:p w14:paraId="750948E9" w14:textId="77777777" w:rsidR="002403A6" w:rsidRDefault="002403A6" w:rsidP="00D41BF5">
      <w:pPr>
        <w:rPr>
          <w:u w:val="single"/>
        </w:rPr>
      </w:pPr>
    </w:p>
    <w:p w14:paraId="003F0E5B" w14:textId="77777777" w:rsidR="002403A6" w:rsidRDefault="002403A6" w:rsidP="00D41BF5"/>
    <w:p w14:paraId="0E166857" w14:textId="77777777" w:rsidR="00D41BF5" w:rsidRDefault="00D41BF5" w:rsidP="00D41BF5"/>
    <w:p w14:paraId="0CAD9CB0" w14:textId="77777777" w:rsidR="00D41BF5" w:rsidRDefault="00D41BF5" w:rsidP="00D41BF5"/>
    <w:p w14:paraId="7B60CDED" w14:textId="77777777" w:rsidR="00D41BF5" w:rsidRDefault="00D41BF5" w:rsidP="00D41BF5"/>
    <w:p w14:paraId="4BC9061F" w14:textId="77777777" w:rsidR="00D41BF5" w:rsidRDefault="00D41BF5" w:rsidP="00D41BF5"/>
    <w:p w14:paraId="79FCBD6F" w14:textId="77777777" w:rsidR="00D41BF5" w:rsidRDefault="00D41BF5" w:rsidP="00D41BF5"/>
    <w:p w14:paraId="6FFC33EC" w14:textId="77777777" w:rsidR="00D41BF5" w:rsidRDefault="00D41BF5" w:rsidP="00D41BF5">
      <w:pPr>
        <w:pBdr>
          <w:bottom w:val="single" w:sz="12" w:space="1" w:color="auto"/>
        </w:pBdr>
        <w:rPr>
          <w:b/>
          <w:szCs w:val="24"/>
        </w:rPr>
      </w:pPr>
      <w:r w:rsidRPr="00D41BF5">
        <w:rPr>
          <w:b/>
          <w:szCs w:val="24"/>
        </w:rPr>
        <w:lastRenderedPageBreak/>
        <w:t>SIGNATURE DU MARCHE PUBLIC PAR LE TITULAIRE INDIVIDUEL OU, EN CAS GROUPEMENT, LE MANDATAIRE DUMENT HABILITE OU CHAQUE MEMBRE DU GROUPEMENT</w:t>
      </w:r>
    </w:p>
    <w:p w14:paraId="3960D474" w14:textId="77777777" w:rsidR="009B1CD0" w:rsidRDefault="009B1CD0" w:rsidP="006C4338">
      <w:pPr>
        <w:tabs>
          <w:tab w:val="left" w:pos="851"/>
        </w:tabs>
        <w:jc w:val="both"/>
      </w:pPr>
    </w:p>
    <w:p w14:paraId="52C33963" w14:textId="77777777" w:rsidR="005824AE" w:rsidRPr="006F3DD1" w:rsidRDefault="005824AE" w:rsidP="003757DB">
      <w:pPr>
        <w:jc w:val="both"/>
      </w:pPr>
      <w:r w:rsidRPr="006F3DD1">
        <w:rPr>
          <w:b/>
        </w:rPr>
        <w:t>Attention</w:t>
      </w:r>
      <w:r w:rsidRPr="006F3DD1">
        <w:t>, si le soumissionnaire (individuel ou groupement d’entreprises) a présenté un sous</w:t>
      </w:r>
      <w:r>
        <w:t>-</w:t>
      </w:r>
      <w:r w:rsidRPr="006F3DD1">
        <w:t xml:space="preserve">traitant au stade du dépôt de l’offre </w:t>
      </w:r>
      <w:r>
        <w:t xml:space="preserve">et </w:t>
      </w:r>
      <w:r w:rsidRPr="006F3DD1">
        <w:t>que l’acte spécial concernant ce sous</w:t>
      </w:r>
      <w:r>
        <w:t>-</w:t>
      </w:r>
      <w:r w:rsidRPr="006F3DD1">
        <w:t xml:space="preserve">traitant n’a pas été signé par le soumissionnaire </w:t>
      </w:r>
      <w:r>
        <w:t xml:space="preserve">ou membre du groupement </w:t>
      </w:r>
      <w:r w:rsidRPr="006B5057">
        <w:rPr>
          <w:u w:val="single"/>
        </w:rPr>
        <w:t>et</w:t>
      </w:r>
      <w:r w:rsidRPr="006F3DD1">
        <w:t xml:space="preserve"> le sous</w:t>
      </w:r>
      <w:r>
        <w:t>-</w:t>
      </w:r>
      <w:r w:rsidRPr="006F3DD1">
        <w:t>traitant concerné, il convient de faire signer ce DC4 par le biais du formulaire ATTRI2.</w:t>
      </w:r>
    </w:p>
    <w:p w14:paraId="267D5D3D" w14:textId="77777777" w:rsidR="005824AE" w:rsidRDefault="005824AE" w:rsidP="006C4338">
      <w:pPr>
        <w:tabs>
          <w:tab w:val="left" w:pos="851"/>
        </w:tabs>
        <w:jc w:val="both"/>
      </w:pPr>
    </w:p>
    <w:p w14:paraId="326EB192" w14:textId="77777777" w:rsidR="00FD5D13" w:rsidRDefault="00FD5D13" w:rsidP="006C4338">
      <w:pPr>
        <w:tabs>
          <w:tab w:val="left" w:pos="851"/>
        </w:tabs>
        <w:jc w:val="both"/>
      </w:pPr>
    </w:p>
    <w:p w14:paraId="5B9F01A8" w14:textId="77777777" w:rsidR="00332B12" w:rsidRPr="003757DB" w:rsidRDefault="00332B12" w:rsidP="003757DB">
      <w:pPr>
        <w:jc w:val="center"/>
        <w:rPr>
          <w:i/>
          <w:sz w:val="18"/>
          <w:szCs w:val="18"/>
          <w:u w:val="single"/>
        </w:rPr>
      </w:pPr>
      <w:r w:rsidRPr="003757DB">
        <w:rPr>
          <w:u w:val="single"/>
        </w:rPr>
        <w:t xml:space="preserve">C1 – Signature du marché </w:t>
      </w:r>
      <w:r w:rsidR="00FE48C9" w:rsidRPr="003757DB">
        <w:rPr>
          <w:u w:val="single"/>
        </w:rPr>
        <w:t>public</w:t>
      </w:r>
      <w:r w:rsidRPr="003757DB">
        <w:rPr>
          <w:u w:val="single"/>
        </w:rPr>
        <w:t xml:space="preserve"> par le titulaire individuel :</w:t>
      </w:r>
    </w:p>
    <w:p w14:paraId="7E0F7F24" w14:textId="77777777" w:rsidR="00332B12" w:rsidRDefault="00332B12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332B12" w14:paraId="5784F0CD" w14:textId="77777777" w:rsidTr="009B45B9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8D849C" w14:textId="77777777" w:rsidR="00332B12" w:rsidRPr="003757DB" w:rsidRDefault="00332B12" w:rsidP="003757DB">
            <w:pPr>
              <w:jc w:val="center"/>
              <w:rPr>
                <w:b/>
                <w:bCs/>
              </w:rPr>
            </w:pPr>
            <w:r w:rsidRPr="003757DB">
              <w:rPr>
                <w:b/>
                <w:bCs/>
              </w:rPr>
              <w:t>Nom, prénom et qualité</w:t>
            </w:r>
          </w:p>
          <w:p w14:paraId="57252A50" w14:textId="77777777" w:rsidR="00332B12" w:rsidRPr="003757DB" w:rsidRDefault="00332B12" w:rsidP="003757DB">
            <w:pPr>
              <w:jc w:val="center"/>
              <w:rPr>
                <w:b/>
                <w:bCs/>
              </w:rPr>
            </w:pPr>
            <w:r w:rsidRPr="003757DB">
              <w:rPr>
                <w:b/>
                <w:bCs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D53081" w14:textId="77777777" w:rsidR="00332B12" w:rsidRPr="003757DB" w:rsidRDefault="00332B12" w:rsidP="003757DB">
            <w:pPr>
              <w:jc w:val="center"/>
              <w:rPr>
                <w:b/>
                <w:bCs/>
              </w:rPr>
            </w:pPr>
            <w:r w:rsidRPr="003757DB">
              <w:rPr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B29EDA" w14:textId="77777777" w:rsidR="00332B12" w:rsidRPr="003757DB" w:rsidRDefault="00332B12" w:rsidP="003757DB">
            <w:pPr>
              <w:jc w:val="center"/>
              <w:rPr>
                <w:b/>
                <w:bCs/>
              </w:rPr>
            </w:pPr>
            <w:r w:rsidRPr="003757DB">
              <w:rPr>
                <w:b/>
                <w:bCs/>
              </w:rPr>
              <w:t>Signature</w:t>
            </w:r>
          </w:p>
        </w:tc>
      </w:tr>
      <w:tr w:rsidR="00332B12" w14:paraId="4A699775" w14:textId="77777777" w:rsidTr="009B45B9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216DFFC" w14:textId="77777777" w:rsidR="00332B12" w:rsidRPr="003757DB" w:rsidRDefault="00332B12" w:rsidP="003757DB">
            <w:pPr>
              <w:jc w:val="center"/>
              <w:rPr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29B9585" w14:textId="77777777" w:rsidR="00332B12" w:rsidRPr="003757DB" w:rsidRDefault="00332B12" w:rsidP="003757DB">
            <w:pPr>
              <w:jc w:val="center"/>
              <w:rPr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5C3FA65" w14:textId="77777777" w:rsidR="00332B12" w:rsidRPr="003757DB" w:rsidRDefault="00332B12" w:rsidP="003757DB">
            <w:pPr>
              <w:jc w:val="center"/>
              <w:rPr>
                <w:b/>
                <w:bCs/>
              </w:rPr>
            </w:pPr>
          </w:p>
        </w:tc>
      </w:tr>
    </w:tbl>
    <w:p w14:paraId="4FE44822" w14:textId="77777777" w:rsidR="002904AF" w:rsidRDefault="002904AF" w:rsidP="002904AF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03B01806" w14:textId="77777777" w:rsidR="003757DB" w:rsidRDefault="003757DB" w:rsidP="003757DB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15963F3A" w14:textId="77777777" w:rsidR="003757DB" w:rsidRDefault="003757DB" w:rsidP="003757DB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40044B84" w14:textId="77777777" w:rsidR="00332B12" w:rsidRPr="003757DB" w:rsidRDefault="00332B12" w:rsidP="003757DB">
      <w:pPr>
        <w:jc w:val="center"/>
        <w:rPr>
          <w:u w:val="single"/>
        </w:rPr>
      </w:pPr>
      <w:r w:rsidRPr="003757DB">
        <w:rPr>
          <w:u w:val="single"/>
        </w:rPr>
        <w:t xml:space="preserve">C2 – Signature du marché </w:t>
      </w:r>
      <w:r w:rsidR="00FE48C9" w:rsidRPr="003757DB">
        <w:rPr>
          <w:u w:val="single"/>
        </w:rPr>
        <w:t>public</w:t>
      </w:r>
      <w:r w:rsidRPr="003757DB">
        <w:rPr>
          <w:u w:val="single"/>
        </w:rPr>
        <w:t xml:space="preserve"> en cas de groupement :</w:t>
      </w:r>
    </w:p>
    <w:p w14:paraId="7FD1F0AC" w14:textId="77777777" w:rsidR="003757DB" w:rsidRPr="003757DB" w:rsidRDefault="003757DB" w:rsidP="003757DB">
      <w:pPr>
        <w:rPr>
          <w:i/>
          <w:sz w:val="18"/>
          <w:szCs w:val="18"/>
        </w:rPr>
      </w:pPr>
    </w:p>
    <w:p w14:paraId="340B0200" w14:textId="77777777" w:rsidR="009B1CD0" w:rsidRDefault="002904AF" w:rsidP="003757DB">
      <w:pPr>
        <w:rPr>
          <w:sz w:val="18"/>
          <w:szCs w:val="18"/>
        </w:rPr>
      </w:pPr>
      <w:r>
        <w:t>L</w:t>
      </w:r>
      <w:r w:rsidR="00036500">
        <w:t xml:space="preserve">es membres </w:t>
      </w:r>
      <w:r>
        <w:t xml:space="preserve">du groupement d’opérateurs économiques </w:t>
      </w:r>
      <w:r w:rsidR="00036500">
        <w:t xml:space="preserve">désignent le mandataire suivant </w:t>
      </w:r>
      <w:r w:rsidR="00036500" w:rsidRPr="009B45B9">
        <w:rPr>
          <w:i/>
          <w:sz w:val="18"/>
          <w:szCs w:val="18"/>
        </w:rPr>
        <w:t>(</w:t>
      </w:r>
      <w:hyperlink r:id="rId13" w:history="1">
        <w:r w:rsidR="00036500" w:rsidRPr="003757DB">
          <w:rPr>
            <w:rStyle w:val="Lienhypertexte"/>
            <w:rFonts w:ascii="Arial" w:hAnsi="Arial" w:cs="Arial"/>
            <w:i/>
            <w:color w:val="E97132"/>
            <w:sz w:val="18"/>
            <w:szCs w:val="18"/>
          </w:rPr>
          <w:t>article</w:t>
        </w:r>
        <w:r w:rsidR="009D661E" w:rsidRPr="003757DB">
          <w:rPr>
            <w:rStyle w:val="Lienhypertexte"/>
            <w:rFonts w:ascii="Arial" w:hAnsi="Arial" w:cs="Arial"/>
            <w:i/>
            <w:color w:val="E97132"/>
            <w:sz w:val="18"/>
            <w:szCs w:val="18"/>
          </w:rPr>
          <w:t> R. 2142-23</w:t>
        </w:r>
      </w:hyperlink>
      <w:r w:rsidR="00036500">
        <w:rPr>
          <w:i/>
          <w:sz w:val="18"/>
          <w:szCs w:val="18"/>
        </w:rPr>
        <w:t xml:space="preserve"> </w:t>
      </w:r>
      <w:r w:rsidR="00D90A00">
        <w:rPr>
          <w:i/>
          <w:sz w:val="18"/>
          <w:szCs w:val="18"/>
        </w:rPr>
        <w:t xml:space="preserve">ou </w:t>
      </w:r>
      <w:hyperlink r:id="rId14" w:history="1">
        <w:r w:rsidR="009D661E" w:rsidRPr="003757DB">
          <w:rPr>
            <w:rStyle w:val="Lienhypertexte"/>
            <w:rFonts w:ascii="Arial" w:hAnsi="Arial" w:cs="Arial"/>
            <w:i/>
            <w:color w:val="E97132"/>
            <w:sz w:val="18"/>
            <w:szCs w:val="18"/>
          </w:rPr>
          <w:t>article R. 2342-12</w:t>
        </w:r>
      </w:hyperlink>
      <w:r w:rsidR="009D661E">
        <w:rPr>
          <w:i/>
          <w:sz w:val="18"/>
          <w:szCs w:val="18"/>
        </w:rPr>
        <w:t xml:space="preserve"> du code de la commande publique</w:t>
      </w:r>
      <w:r w:rsidR="00036500">
        <w:rPr>
          <w:i/>
          <w:sz w:val="18"/>
          <w:szCs w:val="18"/>
        </w:rPr>
        <w:t>) </w:t>
      </w:r>
      <w:r w:rsidR="00036500">
        <w:rPr>
          <w:sz w:val="18"/>
          <w:szCs w:val="18"/>
        </w:rPr>
        <w:t>:</w:t>
      </w:r>
    </w:p>
    <w:p w14:paraId="25589C3C" w14:textId="77777777" w:rsidR="00036500" w:rsidRPr="009B45B9" w:rsidRDefault="00036500" w:rsidP="003757DB">
      <w:pPr>
        <w:rPr>
          <w:i/>
          <w:sz w:val="18"/>
          <w:szCs w:val="18"/>
        </w:rPr>
      </w:pPr>
      <w:r w:rsidRPr="009B45B9">
        <w:rPr>
          <w:i/>
          <w:sz w:val="18"/>
          <w:szCs w:val="18"/>
        </w:rPr>
        <w:t>[Indiquer le nom commercial et la dénomination sociale du mandataire]</w:t>
      </w:r>
    </w:p>
    <w:p w14:paraId="536E624B" w14:textId="77777777" w:rsidR="00036500" w:rsidRDefault="00036500" w:rsidP="003757DB"/>
    <w:p w14:paraId="4CBDAF70" w14:textId="77777777" w:rsidR="00036500" w:rsidRDefault="004A7169" w:rsidP="003757DB">
      <w:r>
        <w:t xml:space="preserve">En cas de groupement conjoint, </w:t>
      </w:r>
      <w:r w:rsidR="00036500">
        <w:t xml:space="preserve">le mandataire </w:t>
      </w:r>
      <w:r>
        <w:t xml:space="preserve">du groupement </w:t>
      </w:r>
      <w:r w:rsidR="00036500">
        <w:t>est :</w:t>
      </w:r>
    </w:p>
    <w:p w14:paraId="24002D83" w14:textId="77777777" w:rsidR="00036500" w:rsidRDefault="00036500" w:rsidP="003757DB">
      <w:pPr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(Cocher la case correspondante.)</w:t>
      </w:r>
    </w:p>
    <w:p w14:paraId="35DEBB8E" w14:textId="77777777" w:rsidR="003757DB" w:rsidRDefault="003757DB" w:rsidP="003757DB"/>
    <w:p w14:paraId="3CCDFC92" w14:textId="77777777" w:rsidR="00354C04" w:rsidRDefault="003757DB" w:rsidP="003757DB">
      <w:r>
        <w:tab/>
      </w:r>
      <w:r>
        <w:rPr>
          <w:lang w:val="en-GB"/>
        </w:rPr>
        <w:sym w:font="Webdings" w:char="F063"/>
      </w:r>
      <w:r w:rsidRPr="002E1915">
        <w:t xml:space="preserve">  </w:t>
      </w:r>
      <w:r>
        <w:t xml:space="preserve">CONJOINT </w:t>
      </w:r>
      <w:r w:rsidR="00354C04">
        <w:tab/>
        <w:t>OU</w:t>
      </w:r>
      <w:r w:rsidR="00354C04">
        <w:tab/>
      </w:r>
      <w:r w:rsidR="00354C04">
        <w:tab/>
      </w:r>
      <w:r>
        <w:rPr>
          <w:lang w:val="en-GB"/>
        </w:rPr>
        <w:sym w:font="Webdings" w:char="F063"/>
      </w:r>
      <w:r w:rsidRPr="002E1915">
        <w:t xml:space="preserve">  SOLIDAIRE</w:t>
      </w:r>
    </w:p>
    <w:p w14:paraId="455F398A" w14:textId="77777777" w:rsidR="009B1CD0" w:rsidRDefault="009B1CD0" w:rsidP="003757DB"/>
    <w:p w14:paraId="712F4E6D" w14:textId="77777777" w:rsidR="003757DB" w:rsidRDefault="003757DB" w:rsidP="003757DB"/>
    <w:p w14:paraId="3EE0AFFF" w14:textId="77777777" w:rsidR="002904AF" w:rsidRDefault="003757DB" w:rsidP="003757DB">
      <w:r>
        <w:rPr>
          <w:lang w:val="en-GB"/>
        </w:rPr>
        <w:sym w:font="Webdings" w:char="F063"/>
      </w:r>
      <w:r w:rsidRPr="002E1915">
        <w:t xml:space="preserve">  </w:t>
      </w:r>
      <w:r w:rsidR="001C733C">
        <w:t>Les membres du groupement</w:t>
      </w:r>
      <w:r w:rsidR="0021527A">
        <w:t xml:space="preserve"> ont donné mandat</w:t>
      </w:r>
      <w:r w:rsidR="007F68A6">
        <w:t xml:space="preserve"> au mandataire, qui signe le présent acte d’engagement</w:t>
      </w:r>
      <w:r w:rsidR="002904AF">
        <w:t> :</w:t>
      </w:r>
    </w:p>
    <w:p w14:paraId="4CCCA1FA" w14:textId="77777777" w:rsidR="001C733C" w:rsidRDefault="001C733C" w:rsidP="003757DB">
      <w:r>
        <w:rPr>
          <w:i/>
          <w:sz w:val="18"/>
          <w:szCs w:val="18"/>
        </w:rPr>
        <w:t xml:space="preserve">(Cocher la </w:t>
      </w:r>
      <w:r w:rsidR="002904AF">
        <w:rPr>
          <w:i/>
          <w:sz w:val="18"/>
          <w:szCs w:val="18"/>
        </w:rPr>
        <w:t xml:space="preserve">ou les </w:t>
      </w:r>
      <w:r>
        <w:rPr>
          <w:i/>
          <w:sz w:val="18"/>
          <w:szCs w:val="18"/>
        </w:rPr>
        <w:t>case</w:t>
      </w:r>
      <w:r w:rsidR="002904AF">
        <w:rPr>
          <w:i/>
          <w:sz w:val="18"/>
          <w:szCs w:val="18"/>
        </w:rPr>
        <w:t>s</w:t>
      </w:r>
      <w:r>
        <w:rPr>
          <w:i/>
          <w:sz w:val="18"/>
          <w:szCs w:val="18"/>
        </w:rPr>
        <w:t xml:space="preserve"> correspondante</w:t>
      </w:r>
      <w:r w:rsidR="002904AF">
        <w:rPr>
          <w:i/>
          <w:sz w:val="18"/>
          <w:szCs w:val="18"/>
        </w:rPr>
        <w:t>s</w:t>
      </w:r>
      <w:r>
        <w:rPr>
          <w:i/>
          <w:sz w:val="18"/>
          <w:szCs w:val="18"/>
        </w:rPr>
        <w:t>.)</w:t>
      </w:r>
    </w:p>
    <w:p w14:paraId="616ED394" w14:textId="77777777" w:rsidR="001C733C" w:rsidRDefault="001C733C" w:rsidP="003757DB"/>
    <w:p w14:paraId="73B7B3D9" w14:textId="77777777" w:rsidR="002904AF" w:rsidRDefault="003757DB" w:rsidP="003757DB">
      <w:pPr>
        <w:ind w:left="567"/>
      </w:pPr>
      <w:r>
        <w:rPr>
          <w:lang w:val="en-GB"/>
        </w:rPr>
        <w:sym w:font="Webdings" w:char="F063"/>
      </w:r>
      <w:r w:rsidRPr="002E1915">
        <w:t xml:space="preserve">  </w:t>
      </w:r>
      <w:r w:rsidR="002904AF">
        <w:t>pour signer le présent acte d’engagement en leur nom et pour leur compte</w:t>
      </w:r>
      <w:r w:rsidR="007F68A6">
        <w:t xml:space="preserve">, </w:t>
      </w:r>
      <w:r w:rsidR="0021527A">
        <w:t xml:space="preserve">pour les représenter vis-à-vis de l’acheteur </w:t>
      </w:r>
      <w:r w:rsidR="007F68A6">
        <w:t>et pour coordonner l’ensemble des prestations</w:t>
      </w:r>
      <w:r w:rsidR="00983FF3">
        <w:t> ;</w:t>
      </w:r>
    </w:p>
    <w:p w14:paraId="697B78ED" w14:textId="77777777" w:rsidR="002904AF" w:rsidRDefault="002904AF" w:rsidP="003757DB">
      <w:pPr>
        <w:ind w:left="567"/>
      </w:pPr>
      <w:r>
        <w:rPr>
          <w:i/>
          <w:sz w:val="18"/>
          <w:szCs w:val="18"/>
        </w:rPr>
        <w:t>(joindre les pouvoirs en annexe du présent document</w:t>
      </w:r>
      <w:r w:rsidR="009D661E">
        <w:rPr>
          <w:i/>
          <w:sz w:val="18"/>
          <w:szCs w:val="18"/>
        </w:rPr>
        <w:t xml:space="preserve"> en cas de marché public autre que de défense ou de sécurité</w:t>
      </w:r>
      <w:r>
        <w:rPr>
          <w:i/>
          <w:sz w:val="18"/>
          <w:szCs w:val="18"/>
        </w:rPr>
        <w:t>.</w:t>
      </w:r>
      <w:r w:rsidR="009D661E">
        <w:rPr>
          <w:i/>
          <w:sz w:val="18"/>
          <w:szCs w:val="18"/>
        </w:rPr>
        <w:t xml:space="preserve"> Dans le cas contraire, ces documents ont déjà été fournis</w:t>
      </w:r>
      <w:r>
        <w:rPr>
          <w:i/>
          <w:sz w:val="18"/>
          <w:szCs w:val="18"/>
        </w:rPr>
        <w:t>)</w:t>
      </w:r>
    </w:p>
    <w:p w14:paraId="40DB07EB" w14:textId="77777777" w:rsidR="002904AF" w:rsidRDefault="002904AF" w:rsidP="003757DB">
      <w:pPr>
        <w:ind w:left="567"/>
      </w:pPr>
    </w:p>
    <w:p w14:paraId="2DCBAAD3" w14:textId="77777777" w:rsidR="002904AF" w:rsidRDefault="003757DB" w:rsidP="003757DB">
      <w:pPr>
        <w:ind w:left="567"/>
        <w:rPr>
          <w:iCs/>
        </w:rPr>
      </w:pPr>
      <w:r>
        <w:rPr>
          <w:lang w:val="en-GB"/>
        </w:rPr>
        <w:sym w:font="Webdings" w:char="F063"/>
      </w:r>
      <w:r w:rsidRPr="002E1915">
        <w:t xml:space="preserve">  </w:t>
      </w:r>
      <w:r w:rsidR="002904AF">
        <w:t>pour signer, en leur nom et pour leur compte, les modifications ultérieures du mar</w:t>
      </w:r>
      <w:r w:rsidR="0021527A">
        <w:t>ché public</w:t>
      </w:r>
      <w:r w:rsidR="002904AF">
        <w:t> ;</w:t>
      </w:r>
    </w:p>
    <w:p w14:paraId="79651C11" w14:textId="77777777" w:rsidR="00BE6078" w:rsidRDefault="009D661E" w:rsidP="003757DB">
      <w:pPr>
        <w:ind w:left="567"/>
      </w:pPr>
      <w:r>
        <w:rPr>
          <w:i/>
          <w:sz w:val="18"/>
          <w:szCs w:val="18"/>
        </w:rPr>
        <w:t>(joindre les pouvoirs en annexe du présent document en cas de marché public autre que de défense ou de sécurité. Dans le cas contraire, ces documents ont déjà été fournis)</w:t>
      </w:r>
    </w:p>
    <w:p w14:paraId="36F2B9F4" w14:textId="77777777" w:rsidR="002904AF" w:rsidRDefault="002904AF" w:rsidP="003757DB">
      <w:pPr>
        <w:ind w:left="567"/>
        <w:rPr>
          <w:iCs/>
        </w:rPr>
      </w:pPr>
    </w:p>
    <w:p w14:paraId="18D49032" w14:textId="77777777" w:rsidR="009D661E" w:rsidRDefault="003757DB" w:rsidP="003757DB">
      <w:pPr>
        <w:ind w:left="567"/>
      </w:pPr>
      <w:r>
        <w:rPr>
          <w:lang w:val="en-GB"/>
        </w:rPr>
        <w:sym w:font="Webdings" w:char="F063"/>
      </w:r>
      <w:r w:rsidRPr="002E1915">
        <w:t xml:space="preserve">   </w:t>
      </w:r>
      <w:r w:rsidR="002904AF">
        <w:t>ont donné mandat au mandataire dans les conditions définies par les pouvoirs joints en annexe</w:t>
      </w:r>
      <w:r w:rsidR="009D661E">
        <w:t>.</w:t>
      </w:r>
    </w:p>
    <w:p w14:paraId="2DAC9DBD" w14:textId="77777777" w:rsidR="002904AF" w:rsidRPr="00C83930" w:rsidRDefault="009D661E" w:rsidP="003757DB">
      <w:pPr>
        <w:ind w:left="567"/>
        <w:rPr>
          <w:i/>
          <w:sz w:val="18"/>
          <w:szCs w:val="18"/>
        </w:rPr>
      </w:pPr>
      <w:r w:rsidRPr="00C83930">
        <w:rPr>
          <w:i/>
          <w:sz w:val="18"/>
          <w:szCs w:val="18"/>
        </w:rPr>
        <w:t xml:space="preserve">(hors cas des marchés de défense ou de sécurité </w:t>
      </w:r>
      <w:r>
        <w:rPr>
          <w:i/>
          <w:sz w:val="18"/>
          <w:szCs w:val="18"/>
        </w:rPr>
        <w:t>dans lequel ces documents ont déjà été fournis</w:t>
      </w:r>
      <w:r w:rsidRPr="00C83930">
        <w:rPr>
          <w:i/>
          <w:sz w:val="18"/>
          <w:szCs w:val="18"/>
        </w:rPr>
        <w:t>)</w:t>
      </w:r>
      <w:r w:rsidR="002904AF" w:rsidRPr="00C83930">
        <w:rPr>
          <w:i/>
          <w:sz w:val="18"/>
          <w:szCs w:val="18"/>
        </w:rPr>
        <w:t>.</w:t>
      </w:r>
    </w:p>
    <w:p w14:paraId="522C31C1" w14:textId="77777777" w:rsidR="002904AF" w:rsidRDefault="002904AF" w:rsidP="003757DB">
      <w:pPr>
        <w:rPr>
          <w:i/>
          <w:sz w:val="18"/>
          <w:szCs w:val="18"/>
        </w:rPr>
      </w:pPr>
    </w:p>
    <w:p w14:paraId="047D87A4" w14:textId="77777777" w:rsidR="001C733C" w:rsidRDefault="001C733C" w:rsidP="003757DB">
      <w:pPr>
        <w:rPr>
          <w:i/>
          <w:sz w:val="18"/>
          <w:szCs w:val="18"/>
        </w:rPr>
      </w:pPr>
    </w:p>
    <w:p w14:paraId="5EC95FD7" w14:textId="77777777" w:rsidR="003757DB" w:rsidRDefault="003757DB" w:rsidP="003757DB">
      <w:pPr>
        <w:rPr>
          <w:i/>
          <w:sz w:val="18"/>
          <w:szCs w:val="18"/>
        </w:rPr>
      </w:pPr>
    </w:p>
    <w:p w14:paraId="6E6E9CF6" w14:textId="77777777" w:rsidR="003757DB" w:rsidRDefault="003757DB" w:rsidP="003757DB">
      <w:pPr>
        <w:rPr>
          <w:i/>
          <w:sz w:val="18"/>
          <w:szCs w:val="18"/>
        </w:rPr>
      </w:pPr>
    </w:p>
    <w:p w14:paraId="24886BC0" w14:textId="77777777" w:rsidR="003757DB" w:rsidRDefault="003757DB" w:rsidP="003757DB">
      <w:pPr>
        <w:rPr>
          <w:i/>
          <w:sz w:val="18"/>
          <w:szCs w:val="18"/>
        </w:rPr>
      </w:pPr>
    </w:p>
    <w:p w14:paraId="209A6B43" w14:textId="77777777" w:rsidR="003757DB" w:rsidRDefault="003757DB" w:rsidP="003757DB">
      <w:pPr>
        <w:rPr>
          <w:i/>
          <w:sz w:val="18"/>
          <w:szCs w:val="18"/>
        </w:rPr>
      </w:pPr>
    </w:p>
    <w:p w14:paraId="5F1199E4" w14:textId="77777777" w:rsidR="003757DB" w:rsidRDefault="003757DB" w:rsidP="003757DB">
      <w:pPr>
        <w:rPr>
          <w:i/>
          <w:sz w:val="18"/>
          <w:szCs w:val="18"/>
        </w:rPr>
      </w:pPr>
    </w:p>
    <w:p w14:paraId="4149B4A4" w14:textId="77777777" w:rsidR="00036500" w:rsidRDefault="003757DB" w:rsidP="003757DB">
      <w:pPr>
        <w:rPr>
          <w:i/>
          <w:sz w:val="18"/>
          <w:szCs w:val="18"/>
        </w:rPr>
      </w:pPr>
      <w:r>
        <w:rPr>
          <w:lang w:val="en-GB"/>
        </w:rPr>
        <w:lastRenderedPageBreak/>
        <w:sym w:font="Webdings" w:char="F063"/>
      </w:r>
      <w:r w:rsidRPr="002E1915">
        <w:t xml:space="preserve">  </w:t>
      </w:r>
      <w:r w:rsidR="0021527A">
        <w:t>L</w:t>
      </w:r>
      <w:r w:rsidR="00036500">
        <w:t>es membres du groupement</w:t>
      </w:r>
      <w:r w:rsidR="00332B12">
        <w:t>, qui signent le présent acte d’engagement</w:t>
      </w:r>
      <w:r w:rsidR="00036500">
        <w:t> :</w:t>
      </w:r>
    </w:p>
    <w:p w14:paraId="43A3D83C" w14:textId="77777777" w:rsidR="00036500" w:rsidRDefault="00036500" w:rsidP="003757DB">
      <w:r>
        <w:rPr>
          <w:i/>
          <w:sz w:val="18"/>
          <w:szCs w:val="18"/>
        </w:rPr>
        <w:t>(Cocher la case correspondante.)</w:t>
      </w:r>
    </w:p>
    <w:p w14:paraId="7FAB5BC5" w14:textId="77777777" w:rsidR="003757DB" w:rsidRDefault="003757DB" w:rsidP="003757DB">
      <w:pPr>
        <w:tabs>
          <w:tab w:val="left" w:pos="851"/>
        </w:tabs>
        <w:jc w:val="both"/>
        <w:rPr>
          <w:rFonts w:ascii="Arial" w:hAnsi="Arial" w:cs="Arial"/>
        </w:rPr>
      </w:pPr>
    </w:p>
    <w:p w14:paraId="6BEC9CEF" w14:textId="77777777" w:rsidR="00AE7831" w:rsidRDefault="003757DB" w:rsidP="003757DB">
      <w:pPr>
        <w:tabs>
          <w:tab w:val="left" w:pos="851"/>
        </w:tabs>
        <w:ind w:left="567"/>
        <w:jc w:val="both"/>
        <w:rPr>
          <w:rFonts w:ascii="Arial" w:hAnsi="Arial" w:cs="Arial"/>
        </w:rPr>
      </w:pPr>
      <w:r>
        <w:rPr>
          <w:lang w:val="en-GB"/>
        </w:rPr>
        <w:sym w:font="Webdings" w:char="F063"/>
      </w:r>
      <w:r w:rsidRPr="002E1915">
        <w:t xml:space="preserve"> </w:t>
      </w:r>
      <w:r w:rsidR="00AE7831" w:rsidRPr="003757DB">
        <w:t>donnent mandat au mandataire, qui l’accepte, pour les représenter vis-à-vis de l’acheteur et pour coordonner l’ensemble des prestations ;</w:t>
      </w:r>
    </w:p>
    <w:p w14:paraId="6F4D6D24" w14:textId="77777777" w:rsidR="003757DB" w:rsidRDefault="003757DB" w:rsidP="003757DB">
      <w:pPr>
        <w:tabs>
          <w:tab w:val="left" w:pos="851"/>
        </w:tabs>
        <w:ind w:left="567"/>
        <w:jc w:val="both"/>
      </w:pPr>
    </w:p>
    <w:p w14:paraId="0860E2B6" w14:textId="77777777" w:rsidR="00036500" w:rsidRDefault="003757DB" w:rsidP="003757DB">
      <w:pPr>
        <w:tabs>
          <w:tab w:val="left" w:pos="851"/>
        </w:tabs>
        <w:ind w:left="567"/>
        <w:jc w:val="both"/>
        <w:rPr>
          <w:rFonts w:ascii="Arial" w:hAnsi="Arial" w:cs="Arial"/>
          <w:iCs/>
        </w:rPr>
      </w:pPr>
      <w:r>
        <w:rPr>
          <w:lang w:val="en-GB"/>
        </w:rPr>
        <w:sym w:font="Webdings" w:char="F063"/>
      </w:r>
      <w:r w:rsidRPr="002E1915">
        <w:t xml:space="preserve"> </w:t>
      </w:r>
      <w:r w:rsidR="00036500" w:rsidRPr="003757DB">
        <w:t xml:space="preserve">donnent mandat au mandataire, qui l’accepte, pour signer, en leur nom et pour leur compte, </w:t>
      </w:r>
      <w:r w:rsidR="004A7169" w:rsidRPr="003757DB">
        <w:t>les</w:t>
      </w:r>
      <w:r w:rsidR="00036500" w:rsidRPr="003757DB">
        <w:t xml:space="preserve"> modifications ultérieures du marché </w:t>
      </w:r>
      <w:r w:rsidR="00930A5C" w:rsidRPr="003757DB">
        <w:t>public</w:t>
      </w:r>
      <w:r w:rsidR="00036500" w:rsidRPr="003757DB">
        <w:t> ;</w:t>
      </w:r>
    </w:p>
    <w:p w14:paraId="07E61180" w14:textId="77777777" w:rsidR="00036500" w:rsidRDefault="00036500" w:rsidP="003757DB">
      <w:pPr>
        <w:tabs>
          <w:tab w:val="left" w:pos="851"/>
        </w:tabs>
        <w:ind w:left="567"/>
        <w:rPr>
          <w:rFonts w:ascii="Arial" w:hAnsi="Arial" w:cs="Arial"/>
          <w:iCs/>
        </w:rPr>
      </w:pPr>
    </w:p>
    <w:p w14:paraId="203A0384" w14:textId="77777777" w:rsidR="00036500" w:rsidRDefault="003757DB" w:rsidP="003757DB">
      <w:pPr>
        <w:ind w:left="567"/>
        <w:rPr>
          <w:i/>
          <w:sz w:val="18"/>
          <w:szCs w:val="18"/>
        </w:rPr>
      </w:pPr>
      <w:r>
        <w:rPr>
          <w:lang w:val="en-GB"/>
        </w:rPr>
        <w:sym w:font="Webdings" w:char="F063"/>
      </w:r>
      <w:r w:rsidRPr="002E1915">
        <w:t xml:space="preserve">  </w:t>
      </w:r>
      <w:r w:rsidR="00036500">
        <w:t>donnent mandat au mandataire dans les conditions définies ci-dessous</w:t>
      </w:r>
      <w:r w:rsidR="00844DAA">
        <w:t> :</w:t>
      </w:r>
    </w:p>
    <w:p w14:paraId="6CA59247" w14:textId="77777777" w:rsidR="003757DB" w:rsidRPr="003757DB" w:rsidRDefault="00844DAA" w:rsidP="003757DB">
      <w:pPr>
        <w:ind w:left="567"/>
        <w:rPr>
          <w:i/>
          <w:sz w:val="18"/>
          <w:szCs w:val="18"/>
        </w:rPr>
      </w:pP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 w:rsidR="00036500">
        <w:rPr>
          <w:i/>
          <w:sz w:val="18"/>
          <w:szCs w:val="18"/>
        </w:rPr>
        <w:t>(Donner des précisions sur l’étendue du mandat.</w:t>
      </w:r>
    </w:p>
    <w:p w14:paraId="26E997E5" w14:textId="27CF47FC" w:rsidR="003757DB" w:rsidRDefault="0038020B" w:rsidP="003757DB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3D90286C" wp14:editId="055BA4D6">
                <wp:simplePos x="0" y="0"/>
                <wp:positionH relativeFrom="column">
                  <wp:posOffset>-111125</wp:posOffset>
                </wp:positionH>
                <wp:positionV relativeFrom="paragraph">
                  <wp:posOffset>3295650</wp:posOffset>
                </wp:positionV>
                <wp:extent cx="5062220" cy="222885"/>
                <wp:effectExtent l="0" t="0" r="0" b="0"/>
                <wp:wrapSquare wrapText="bothSides"/>
                <wp:docPr id="205565299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62220" cy="222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35248F" w14:textId="77777777" w:rsidR="003757DB" w:rsidRDefault="003757DB"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(*) Le signataire doit avoir le pouvoir d’engager la personne qu’il représente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D90286C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-8.75pt;margin-top:259.5pt;width:398.6pt;height:17.55pt;z-index:2516577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" stroked="f">
                <v:textbox style="mso-fit-shape-to-text:t">
                  <w:txbxContent>
                    <w:p w14:paraId="2035248F" w14:textId="77777777" w:rsidR="003757DB" w:rsidRDefault="003757DB"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(*) Le signataire doit avoir le pouvoir d’engager la personne qu’il représente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W w:w="10746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801"/>
        <w:gridCol w:w="2785"/>
        <w:gridCol w:w="3160"/>
      </w:tblGrid>
      <w:tr w:rsidR="003757DB" w14:paraId="13F434AF" w14:textId="77777777" w:rsidTr="004246C8">
        <w:trPr>
          <w:trHeight w:val="433"/>
        </w:trPr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74E775" w14:textId="77777777" w:rsidR="003757DB" w:rsidRPr="003757DB" w:rsidRDefault="003757DB" w:rsidP="003757DB">
            <w:pPr>
              <w:jc w:val="center"/>
              <w:rPr>
                <w:b/>
                <w:bCs/>
              </w:rPr>
            </w:pPr>
            <w:r w:rsidRPr="003757DB">
              <w:rPr>
                <w:b/>
                <w:bCs/>
              </w:rPr>
              <w:t>Nom, prénom et qualité</w:t>
            </w:r>
          </w:p>
          <w:p w14:paraId="21E06758" w14:textId="77777777" w:rsidR="003757DB" w:rsidRPr="003757DB" w:rsidRDefault="003757DB" w:rsidP="003757DB">
            <w:pPr>
              <w:jc w:val="center"/>
              <w:rPr>
                <w:b/>
                <w:bCs/>
              </w:rPr>
            </w:pPr>
            <w:r w:rsidRPr="003757DB">
              <w:rPr>
                <w:b/>
                <w:bCs/>
              </w:rPr>
              <w:t>du signataire (*)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E96DC4" w14:textId="77777777" w:rsidR="003757DB" w:rsidRPr="003757DB" w:rsidRDefault="003757DB" w:rsidP="003757DB">
            <w:pPr>
              <w:jc w:val="center"/>
              <w:rPr>
                <w:b/>
                <w:bCs/>
              </w:rPr>
            </w:pPr>
            <w:r w:rsidRPr="003757DB">
              <w:rPr>
                <w:b/>
                <w:bCs/>
              </w:rPr>
              <w:t>Lieu et date de signature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24C706" w14:textId="77777777" w:rsidR="003757DB" w:rsidRPr="003757DB" w:rsidRDefault="003757DB" w:rsidP="003757DB">
            <w:pPr>
              <w:jc w:val="center"/>
              <w:rPr>
                <w:b/>
                <w:bCs/>
              </w:rPr>
            </w:pPr>
            <w:r w:rsidRPr="003757DB">
              <w:rPr>
                <w:b/>
                <w:bCs/>
              </w:rPr>
              <w:t>Signature</w:t>
            </w:r>
          </w:p>
        </w:tc>
      </w:tr>
      <w:tr w:rsidR="00F45330" w14:paraId="5EC06238" w14:textId="77777777" w:rsidTr="003757DB">
        <w:trPr>
          <w:trHeight w:val="815"/>
        </w:trPr>
        <w:tc>
          <w:tcPr>
            <w:tcW w:w="48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1D1D1"/>
          </w:tcPr>
          <w:p w14:paraId="1A95C8A9" w14:textId="77777777" w:rsidR="003757DB" w:rsidRDefault="003757DB" w:rsidP="003757DB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1D1D1"/>
          </w:tcPr>
          <w:p w14:paraId="7F3FBFE0" w14:textId="77777777" w:rsidR="003757DB" w:rsidRDefault="003757DB" w:rsidP="003757DB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1D1D1"/>
          </w:tcPr>
          <w:p w14:paraId="4BB0F554" w14:textId="77777777" w:rsidR="003757DB" w:rsidRDefault="003757DB" w:rsidP="003757DB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757DB" w14:paraId="0F028675" w14:textId="77777777" w:rsidTr="004246C8">
        <w:trPr>
          <w:trHeight w:val="815"/>
        </w:trPr>
        <w:tc>
          <w:tcPr>
            <w:tcW w:w="4801" w:type="dxa"/>
            <w:tcBorders>
              <w:left w:val="single" w:sz="4" w:space="0" w:color="000000"/>
            </w:tcBorders>
            <w:shd w:val="clear" w:color="auto" w:fill="auto"/>
          </w:tcPr>
          <w:p w14:paraId="1584DBDB" w14:textId="77777777" w:rsidR="003757DB" w:rsidRDefault="003757DB" w:rsidP="003757DB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85" w:type="dxa"/>
            <w:tcBorders>
              <w:left w:val="single" w:sz="4" w:space="0" w:color="000000"/>
            </w:tcBorders>
            <w:shd w:val="clear" w:color="auto" w:fill="auto"/>
          </w:tcPr>
          <w:p w14:paraId="24F32E69" w14:textId="77777777" w:rsidR="003757DB" w:rsidRDefault="003757DB" w:rsidP="003757DB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048416C" w14:textId="77777777" w:rsidR="003757DB" w:rsidRDefault="003757DB" w:rsidP="003757DB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F45330" w14:paraId="190F635E" w14:textId="77777777" w:rsidTr="003757DB">
        <w:trPr>
          <w:trHeight w:val="815"/>
        </w:trPr>
        <w:tc>
          <w:tcPr>
            <w:tcW w:w="4801" w:type="dxa"/>
            <w:tcBorders>
              <w:left w:val="single" w:sz="4" w:space="0" w:color="000000"/>
            </w:tcBorders>
            <w:shd w:val="clear" w:color="auto" w:fill="D1D1D1"/>
          </w:tcPr>
          <w:p w14:paraId="6EECEF26" w14:textId="77777777" w:rsidR="003757DB" w:rsidRDefault="003757DB" w:rsidP="003757DB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85" w:type="dxa"/>
            <w:tcBorders>
              <w:left w:val="single" w:sz="4" w:space="0" w:color="000000"/>
            </w:tcBorders>
            <w:shd w:val="clear" w:color="auto" w:fill="D1D1D1"/>
          </w:tcPr>
          <w:p w14:paraId="129F6AEF" w14:textId="77777777" w:rsidR="003757DB" w:rsidRDefault="003757DB" w:rsidP="003757DB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1D1D1"/>
          </w:tcPr>
          <w:p w14:paraId="08D61C7C" w14:textId="77777777" w:rsidR="003757DB" w:rsidRDefault="003757DB" w:rsidP="003757DB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757DB" w14:paraId="43B3B299" w14:textId="77777777" w:rsidTr="004246C8">
        <w:trPr>
          <w:trHeight w:val="815"/>
        </w:trPr>
        <w:tc>
          <w:tcPr>
            <w:tcW w:w="4801" w:type="dxa"/>
            <w:tcBorders>
              <w:left w:val="single" w:sz="4" w:space="0" w:color="000000"/>
            </w:tcBorders>
            <w:shd w:val="clear" w:color="auto" w:fill="auto"/>
          </w:tcPr>
          <w:p w14:paraId="7E63C7F7" w14:textId="77777777" w:rsidR="003757DB" w:rsidRDefault="003757DB" w:rsidP="003757DB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85" w:type="dxa"/>
            <w:tcBorders>
              <w:left w:val="single" w:sz="4" w:space="0" w:color="000000"/>
            </w:tcBorders>
            <w:shd w:val="clear" w:color="auto" w:fill="auto"/>
          </w:tcPr>
          <w:p w14:paraId="54FB3F1F" w14:textId="77777777" w:rsidR="003757DB" w:rsidRDefault="003757DB" w:rsidP="003757DB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5B173C9" w14:textId="77777777" w:rsidR="003757DB" w:rsidRDefault="003757DB" w:rsidP="003757DB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F45330" w14:paraId="2C908CFF" w14:textId="77777777" w:rsidTr="003757DB">
        <w:trPr>
          <w:trHeight w:val="815"/>
        </w:trPr>
        <w:tc>
          <w:tcPr>
            <w:tcW w:w="48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1D1D1"/>
          </w:tcPr>
          <w:p w14:paraId="5FD7637C" w14:textId="77777777" w:rsidR="003757DB" w:rsidRDefault="003757DB" w:rsidP="003757DB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1D1D1"/>
          </w:tcPr>
          <w:p w14:paraId="651065F5" w14:textId="77777777" w:rsidR="003757DB" w:rsidRDefault="003757DB" w:rsidP="003757DB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1D1D1"/>
          </w:tcPr>
          <w:p w14:paraId="41246702" w14:textId="77777777" w:rsidR="003757DB" w:rsidRDefault="003757DB" w:rsidP="003757DB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407DE13D" w14:textId="77777777" w:rsidR="003757DB" w:rsidRPr="003757DB" w:rsidRDefault="003757DB" w:rsidP="003757DB">
      <w:pPr>
        <w:rPr>
          <w:iCs/>
        </w:rPr>
        <w:sectPr w:rsidR="003757DB" w:rsidRPr="003757DB" w:rsidSect="001B6CA0">
          <w:headerReference w:type="default" r:id="rId15"/>
          <w:footerReference w:type="default" r:id="rId16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p w14:paraId="3836A964" w14:textId="77777777" w:rsidR="003757DB" w:rsidRDefault="003757DB" w:rsidP="003757DB">
      <w:pPr>
        <w:pBdr>
          <w:bottom w:val="single" w:sz="12" w:space="1" w:color="auto"/>
        </w:pBdr>
        <w:rPr>
          <w:b/>
          <w:bCs/>
        </w:rPr>
      </w:pPr>
      <w:r w:rsidRPr="003757DB">
        <w:rPr>
          <w:b/>
          <w:bCs/>
        </w:rPr>
        <w:lastRenderedPageBreak/>
        <w:t xml:space="preserve">IDENTIFICATION ET SIGNATURE DE L’ACHETEUR </w:t>
      </w:r>
    </w:p>
    <w:p w14:paraId="240D3F11" w14:textId="77777777" w:rsidR="009B1CD0" w:rsidRDefault="009B1CD0" w:rsidP="006C4338">
      <w:pPr>
        <w:tabs>
          <w:tab w:val="left" w:pos="851"/>
        </w:tabs>
      </w:pPr>
    </w:p>
    <w:p w14:paraId="2B392B92" w14:textId="77777777" w:rsidR="009B1CD0" w:rsidRDefault="009B1CD0" w:rsidP="006C4338">
      <w:pPr>
        <w:tabs>
          <w:tab w:val="left" w:pos="851"/>
        </w:tabs>
      </w:pPr>
    </w:p>
    <w:p w14:paraId="4B4942F3" w14:textId="77777777" w:rsidR="00AA02B2" w:rsidRPr="003757DB" w:rsidRDefault="00AA02B2" w:rsidP="003757DB">
      <w:pPr>
        <w:rPr>
          <w:u w:val="single"/>
        </w:rPr>
      </w:pPr>
      <w:r w:rsidRPr="003757DB">
        <w:rPr>
          <w:u w:val="single"/>
        </w:rPr>
        <w:t>Désignation du pouvoir adjudicateur :</w:t>
      </w:r>
    </w:p>
    <w:p w14:paraId="549A45FC" w14:textId="77777777" w:rsidR="00AA02B2" w:rsidRDefault="00AA02B2" w:rsidP="003757DB">
      <w:pPr>
        <w:rPr>
          <w:b/>
          <w:i/>
          <w:sz w:val="18"/>
          <w:szCs w:val="18"/>
        </w:rPr>
      </w:pPr>
    </w:p>
    <w:p w14:paraId="3D7BA8FE" w14:textId="77777777" w:rsidR="00EB460F" w:rsidRDefault="00EB460F" w:rsidP="003757DB">
      <w:r w:rsidRPr="00EB460F">
        <w:t>Ministère de la Transition écologique et de la Cohésion des territoires</w:t>
      </w:r>
    </w:p>
    <w:p w14:paraId="4C0EE6F3" w14:textId="77777777" w:rsidR="00D2430A" w:rsidRPr="00D2430A" w:rsidRDefault="00D2430A" w:rsidP="003757DB">
      <w:r w:rsidRPr="00D2430A">
        <w:t>Direction Générale de l’Aviation Civile (DGAC)</w:t>
      </w:r>
    </w:p>
    <w:p w14:paraId="72BEC779" w14:textId="77777777" w:rsidR="00D2430A" w:rsidRPr="00D2430A" w:rsidRDefault="002403A6" w:rsidP="003757DB">
      <w:r>
        <w:t xml:space="preserve">Le directeur des transports aériens </w:t>
      </w:r>
    </w:p>
    <w:p w14:paraId="1BF76CF0" w14:textId="77777777" w:rsidR="00D2430A" w:rsidRPr="00D2430A" w:rsidRDefault="00D2430A" w:rsidP="003757DB">
      <w:r w:rsidRPr="00D2430A">
        <w:t>50 rue Henry Farman </w:t>
      </w:r>
    </w:p>
    <w:p w14:paraId="7E1AEFF3" w14:textId="77777777" w:rsidR="00D2430A" w:rsidRPr="00D2430A" w:rsidRDefault="00D2430A" w:rsidP="003757DB">
      <w:r w:rsidRPr="00D2430A">
        <w:t>75720 Paris cedex 15</w:t>
      </w:r>
    </w:p>
    <w:p w14:paraId="6A744964" w14:textId="77777777" w:rsidR="00011B92" w:rsidRDefault="00011B92" w:rsidP="00011B92">
      <w:pPr>
        <w:pStyle w:val="En-tte"/>
        <w:numPr>
          <w:ilvl w:val="0"/>
          <w:numId w:val="1"/>
        </w:numPr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</w:rPr>
      </w:pPr>
    </w:p>
    <w:p w14:paraId="0A3074F2" w14:textId="77777777" w:rsidR="00AA02B2" w:rsidRPr="003757DB" w:rsidRDefault="00AA02B2" w:rsidP="003757DB">
      <w:pPr>
        <w:jc w:val="both"/>
        <w:rPr>
          <w:u w:val="single"/>
        </w:rPr>
      </w:pPr>
      <w:r w:rsidRPr="003757DB">
        <w:rPr>
          <w:u w:val="single"/>
        </w:rPr>
        <w:t>Nom, prénom, qualité du signataire du marché public :</w:t>
      </w:r>
    </w:p>
    <w:p w14:paraId="000325CF" w14:textId="77777777" w:rsidR="00AA02B2" w:rsidRDefault="00AA02B2" w:rsidP="003757DB">
      <w:pPr>
        <w:jc w:val="both"/>
        <w:rPr>
          <w:i/>
          <w:sz w:val="18"/>
          <w:szCs w:val="18"/>
        </w:rPr>
      </w:pPr>
    </w:p>
    <w:p w14:paraId="13CE2B07" w14:textId="77777777" w:rsidR="00EB460F" w:rsidRDefault="00462443" w:rsidP="003757DB">
      <w:pPr>
        <w:jc w:val="both"/>
        <w:rPr>
          <w:bCs/>
        </w:rPr>
      </w:pPr>
      <w:r w:rsidRPr="00462443">
        <w:rPr>
          <w:bCs/>
        </w:rPr>
        <w:t>Le Directeur de la Direction du Transport Aérien ou son représentant, selon le décret 2005-850 du 27 juillet 2005 relatif aux délégations de signature des membres du Gouvernement et selon l’arrêté du 14 février 2023 portant délégation de signature à la DTA.</w:t>
      </w:r>
      <w:r w:rsidR="002403A6">
        <w:rPr>
          <w:bCs/>
        </w:rPr>
        <w:t xml:space="preserve"> </w:t>
      </w:r>
    </w:p>
    <w:p w14:paraId="67556131" w14:textId="77777777" w:rsidR="003757DB" w:rsidRPr="00EB460F" w:rsidRDefault="003757DB" w:rsidP="003757DB">
      <w:pPr>
        <w:jc w:val="both"/>
        <w:rPr>
          <w:bCs/>
        </w:rPr>
      </w:pPr>
    </w:p>
    <w:p w14:paraId="517E7E90" w14:textId="77777777" w:rsidR="00566871" w:rsidRPr="00F45330" w:rsidRDefault="00566871" w:rsidP="003757DB">
      <w:pPr>
        <w:jc w:val="both"/>
        <w:rPr>
          <w:bCs/>
          <w:iCs/>
          <w:sz w:val="18"/>
          <w:szCs w:val="18"/>
          <w:u w:val="single"/>
        </w:rPr>
      </w:pPr>
      <w:r w:rsidRPr="00F45330">
        <w:rPr>
          <w:bCs/>
          <w:u w:val="single"/>
        </w:rPr>
        <w:t>Personne habilitée à donner les renseignements prévus aux articles R2191-59 à R2191-62</w:t>
      </w:r>
      <w:r w:rsidR="00B461C7" w:rsidRPr="00F45330">
        <w:rPr>
          <w:bCs/>
          <w:u w:val="single"/>
        </w:rPr>
        <w:t xml:space="preserve"> </w:t>
      </w:r>
      <w:r w:rsidRPr="00F45330">
        <w:rPr>
          <w:bCs/>
          <w:u w:val="single"/>
        </w:rPr>
        <w:t>du code de la commande publique (nantissements ou cessions de créances)</w:t>
      </w:r>
      <w:r w:rsidRPr="00F45330">
        <w:rPr>
          <w:bCs/>
          <w:iCs/>
          <w:sz w:val="18"/>
          <w:szCs w:val="18"/>
          <w:u w:val="single"/>
        </w:rPr>
        <w:t> :</w:t>
      </w:r>
    </w:p>
    <w:p w14:paraId="7CCA2FBA" w14:textId="77777777" w:rsidR="00F45330" w:rsidRDefault="00F45330" w:rsidP="003757DB">
      <w:pPr>
        <w:jc w:val="both"/>
      </w:pPr>
    </w:p>
    <w:p w14:paraId="7395F578" w14:textId="77777777" w:rsidR="00BE54B1" w:rsidRPr="00BE54B1" w:rsidRDefault="00BE54B1" w:rsidP="003757DB">
      <w:pPr>
        <w:jc w:val="both"/>
      </w:pPr>
      <w:r w:rsidRPr="00BE54B1">
        <w:t>L’agent comptable du budget annexe contrôle et exploitation aériens</w:t>
      </w:r>
    </w:p>
    <w:p w14:paraId="5AF6E305" w14:textId="77777777" w:rsidR="00BE54B1" w:rsidRPr="002E1915" w:rsidRDefault="00BE54B1" w:rsidP="003757DB">
      <w:pPr>
        <w:jc w:val="both"/>
        <w:rPr>
          <w:lang w:val="en-GB"/>
        </w:rPr>
      </w:pPr>
      <w:r w:rsidRPr="002E1915">
        <w:rPr>
          <w:lang w:val="en-GB"/>
        </w:rPr>
        <w:t>DGAC</w:t>
      </w:r>
    </w:p>
    <w:p w14:paraId="4C701C58" w14:textId="77777777" w:rsidR="00BE54B1" w:rsidRPr="002E1915" w:rsidRDefault="00BE54B1" w:rsidP="003757DB">
      <w:pPr>
        <w:jc w:val="both"/>
        <w:rPr>
          <w:lang w:val="en-GB"/>
        </w:rPr>
      </w:pPr>
      <w:r w:rsidRPr="002E1915">
        <w:rPr>
          <w:lang w:val="en-GB"/>
        </w:rPr>
        <w:t>50 rue Henry Farman</w:t>
      </w:r>
    </w:p>
    <w:p w14:paraId="03FC3A88" w14:textId="77777777" w:rsidR="00BE54B1" w:rsidRPr="002E1915" w:rsidRDefault="00BE54B1" w:rsidP="003757DB">
      <w:pPr>
        <w:jc w:val="both"/>
        <w:rPr>
          <w:lang w:val="en-GB"/>
        </w:rPr>
      </w:pPr>
      <w:r w:rsidRPr="002E1915">
        <w:rPr>
          <w:lang w:val="en-GB"/>
        </w:rPr>
        <w:t>75720 Paris cedex 15</w:t>
      </w:r>
    </w:p>
    <w:p w14:paraId="7E5E2FB8" w14:textId="77777777" w:rsidR="00BE54B1" w:rsidRPr="00BE54B1" w:rsidRDefault="00BE54B1" w:rsidP="003757DB">
      <w:pPr>
        <w:jc w:val="both"/>
      </w:pPr>
      <w:r w:rsidRPr="00BE54B1">
        <w:t xml:space="preserve">Tel : 01.58.09.46.76 </w:t>
      </w:r>
    </w:p>
    <w:p w14:paraId="7E59AE82" w14:textId="77777777" w:rsidR="00184373" w:rsidRDefault="00BE54B1" w:rsidP="003757DB">
      <w:pPr>
        <w:jc w:val="both"/>
      </w:pPr>
      <w:r w:rsidRPr="00BE54B1">
        <w:t>Fax : 01.58.09.49.78</w:t>
      </w:r>
    </w:p>
    <w:p w14:paraId="5188BD6B" w14:textId="77777777" w:rsidR="00AA02B2" w:rsidRPr="00857F5A" w:rsidRDefault="00AA02B2" w:rsidP="003757DB">
      <w:pPr>
        <w:jc w:val="both"/>
      </w:pPr>
    </w:p>
    <w:p w14:paraId="05D78605" w14:textId="77777777" w:rsidR="00AA02B2" w:rsidRPr="00F45330" w:rsidRDefault="00AA02B2" w:rsidP="003757DB">
      <w:pPr>
        <w:jc w:val="both"/>
        <w:rPr>
          <w:u w:val="single"/>
        </w:rPr>
      </w:pPr>
      <w:r w:rsidRPr="00F45330">
        <w:rPr>
          <w:u w:val="single"/>
        </w:rPr>
        <w:t>Désignation, adresse, numéro de téléphone du comptable assignataire :</w:t>
      </w:r>
    </w:p>
    <w:p w14:paraId="383D209E" w14:textId="77777777" w:rsidR="00AA02B2" w:rsidRDefault="00AA02B2" w:rsidP="003757DB">
      <w:pPr>
        <w:jc w:val="both"/>
        <w:rPr>
          <w:i/>
          <w:iCs/>
          <w:sz w:val="18"/>
          <w:szCs w:val="18"/>
        </w:rPr>
      </w:pPr>
    </w:p>
    <w:p w14:paraId="1C192D16" w14:textId="77777777" w:rsidR="00D2430A" w:rsidRPr="00D2430A" w:rsidRDefault="00D2430A" w:rsidP="003757DB">
      <w:pPr>
        <w:jc w:val="both"/>
        <w:rPr>
          <w:bCs/>
        </w:rPr>
      </w:pPr>
      <w:r w:rsidRPr="00D2430A">
        <w:rPr>
          <w:bCs/>
        </w:rPr>
        <w:t>L’agent comptable du budget annexe contrôle et exploitation aériens</w:t>
      </w:r>
    </w:p>
    <w:p w14:paraId="0CE356BF" w14:textId="77777777" w:rsidR="00D2430A" w:rsidRPr="00D2430A" w:rsidRDefault="00D2430A" w:rsidP="003757DB">
      <w:pPr>
        <w:jc w:val="both"/>
        <w:rPr>
          <w:bCs/>
          <w:lang w:val="en-GB"/>
        </w:rPr>
      </w:pPr>
      <w:r w:rsidRPr="00D2430A">
        <w:rPr>
          <w:bCs/>
          <w:lang w:val="en-GB"/>
        </w:rPr>
        <w:t xml:space="preserve">Service </w:t>
      </w:r>
      <w:proofErr w:type="spellStart"/>
      <w:r w:rsidRPr="00D2430A">
        <w:rPr>
          <w:bCs/>
          <w:lang w:val="en-GB"/>
        </w:rPr>
        <w:t>facturier</w:t>
      </w:r>
      <w:proofErr w:type="spellEnd"/>
    </w:p>
    <w:p w14:paraId="0883A83E" w14:textId="77777777" w:rsidR="00D2430A" w:rsidRPr="00D2430A" w:rsidRDefault="00D2430A" w:rsidP="003757DB">
      <w:pPr>
        <w:jc w:val="both"/>
        <w:rPr>
          <w:bCs/>
          <w:lang w:val="en-GB"/>
        </w:rPr>
      </w:pPr>
      <w:r w:rsidRPr="00D2430A">
        <w:rPr>
          <w:bCs/>
          <w:lang w:val="en-GB"/>
        </w:rPr>
        <w:t>DGAC</w:t>
      </w:r>
    </w:p>
    <w:p w14:paraId="3DDA179C" w14:textId="77777777" w:rsidR="00D2430A" w:rsidRPr="00D2430A" w:rsidRDefault="00D2430A" w:rsidP="003757DB">
      <w:pPr>
        <w:jc w:val="both"/>
        <w:rPr>
          <w:bCs/>
          <w:lang w:val="en-GB"/>
        </w:rPr>
      </w:pPr>
      <w:r w:rsidRPr="00D2430A">
        <w:rPr>
          <w:bCs/>
          <w:lang w:val="en-GB"/>
        </w:rPr>
        <w:t>50 rue Henry Farman</w:t>
      </w:r>
    </w:p>
    <w:p w14:paraId="72C88147" w14:textId="77777777" w:rsidR="00D2430A" w:rsidRPr="00D2430A" w:rsidRDefault="00D2430A" w:rsidP="003757DB">
      <w:pPr>
        <w:jc w:val="both"/>
        <w:rPr>
          <w:bCs/>
        </w:rPr>
      </w:pPr>
      <w:r w:rsidRPr="00D2430A">
        <w:rPr>
          <w:bCs/>
        </w:rPr>
        <w:t>75720 Paris cedex 15</w:t>
      </w:r>
    </w:p>
    <w:p w14:paraId="1114772F" w14:textId="77777777" w:rsidR="00D2430A" w:rsidRPr="00D2430A" w:rsidRDefault="00D2430A" w:rsidP="003757DB">
      <w:pPr>
        <w:jc w:val="both"/>
        <w:rPr>
          <w:bCs/>
        </w:rPr>
      </w:pPr>
      <w:r w:rsidRPr="00D2430A">
        <w:rPr>
          <w:bCs/>
        </w:rPr>
        <w:t xml:space="preserve">Tel : 01.58.09.46.76 </w:t>
      </w:r>
    </w:p>
    <w:p w14:paraId="592CF940" w14:textId="77777777" w:rsidR="00D2430A" w:rsidRPr="00D2430A" w:rsidRDefault="00D2430A" w:rsidP="003757DB">
      <w:pPr>
        <w:jc w:val="both"/>
        <w:rPr>
          <w:bCs/>
        </w:rPr>
      </w:pPr>
      <w:r w:rsidRPr="00D2430A">
        <w:rPr>
          <w:bCs/>
        </w:rPr>
        <w:t>Fax : 01.58.09.49.78</w:t>
      </w:r>
    </w:p>
    <w:p w14:paraId="2D62E86A" w14:textId="77777777" w:rsidR="00237EF3" w:rsidRPr="00E4730F" w:rsidRDefault="00237EF3" w:rsidP="003757DB">
      <w:pPr>
        <w:jc w:val="both"/>
      </w:pPr>
    </w:p>
    <w:p w14:paraId="467AEE05" w14:textId="77777777" w:rsidR="00AA02B2" w:rsidRPr="00F45330" w:rsidRDefault="00AA02B2" w:rsidP="003757DB">
      <w:pPr>
        <w:jc w:val="both"/>
        <w:rPr>
          <w:u w:val="single"/>
        </w:rPr>
      </w:pPr>
      <w:r w:rsidRPr="00F45330">
        <w:rPr>
          <w:u w:val="single"/>
        </w:rPr>
        <w:t>Imputation budgétaire :</w:t>
      </w:r>
    </w:p>
    <w:p w14:paraId="750A028A" w14:textId="77777777" w:rsidR="00AA02B2" w:rsidRDefault="00AA02B2" w:rsidP="003757DB">
      <w:pPr>
        <w:jc w:val="both"/>
      </w:pPr>
    </w:p>
    <w:p w14:paraId="1C106856" w14:textId="77777777" w:rsidR="0079785C" w:rsidRDefault="00AA02B2" w:rsidP="003757DB">
      <w:pPr>
        <w:jc w:val="both"/>
      </w:pPr>
      <w:r w:rsidRPr="00184373">
        <w:t xml:space="preserve">Budget annexe « </w:t>
      </w:r>
      <w:r w:rsidRPr="004B1C21">
        <w:rPr>
          <w:i/>
          <w:iCs/>
        </w:rPr>
        <w:t>contrôle et exploitation aériens</w:t>
      </w:r>
      <w:r w:rsidRPr="00184373">
        <w:t xml:space="preserve"> »</w:t>
      </w:r>
      <w:r w:rsidR="00B61F42">
        <w:t> :</w:t>
      </w:r>
      <w:r w:rsidR="00011B92">
        <w:t xml:space="preserve"> </w:t>
      </w:r>
      <w:r w:rsidR="00EC17AF" w:rsidRPr="00EC17AF">
        <w:t>Programme</w:t>
      </w:r>
      <w:r w:rsidR="00EC17AF">
        <w:t xml:space="preserve"> </w:t>
      </w:r>
      <w:r w:rsidR="002403A6">
        <w:t>614</w:t>
      </w:r>
    </w:p>
    <w:p w14:paraId="3C7F7CFD" w14:textId="77777777" w:rsidR="00BE2950" w:rsidRDefault="00BE2950" w:rsidP="00F45330">
      <w:pPr>
        <w:pStyle w:val="fcase2metab"/>
        <w:ind w:left="0" w:firstLine="0"/>
        <w:rPr>
          <w:rFonts w:ascii="Arial" w:hAnsi="Arial" w:cs="Arial"/>
        </w:rPr>
      </w:pPr>
    </w:p>
    <w:p w14:paraId="01EAD646" w14:textId="77777777" w:rsidR="00F45330" w:rsidRDefault="00F45330" w:rsidP="00F45330">
      <w:pPr>
        <w:pBdr>
          <w:bottom w:val="single" w:sz="12" w:space="1" w:color="auto"/>
        </w:pBdr>
        <w:rPr>
          <w:b/>
          <w:bCs/>
        </w:rPr>
      </w:pPr>
    </w:p>
    <w:p w14:paraId="292ADF2C" w14:textId="77777777" w:rsidR="00BE2950" w:rsidRDefault="00F45330" w:rsidP="00F45330">
      <w:pPr>
        <w:pBdr>
          <w:bottom w:val="single" w:sz="12" w:space="1" w:color="auto"/>
        </w:pBdr>
        <w:rPr>
          <w:b/>
          <w:bCs/>
        </w:rPr>
      </w:pPr>
      <w:r w:rsidRPr="00F45330">
        <w:rPr>
          <w:b/>
          <w:bCs/>
        </w:rPr>
        <w:t xml:space="preserve">DECISION DU POUVOIR ADJUDICATEUR </w:t>
      </w:r>
    </w:p>
    <w:p w14:paraId="6CC0671D" w14:textId="77777777" w:rsidR="00F45330" w:rsidRPr="00F45330" w:rsidRDefault="00F45330" w:rsidP="00F45330">
      <w:pPr>
        <w:rPr>
          <w:b/>
          <w:bCs/>
        </w:rPr>
      </w:pPr>
    </w:p>
    <w:p w14:paraId="2C40A2FF" w14:textId="77777777" w:rsidR="009B3521" w:rsidRDefault="009B3521" w:rsidP="00F45330">
      <w:r>
        <w:t>La présente offre est acceptée.</w:t>
      </w:r>
    </w:p>
    <w:p w14:paraId="46B9D3FF" w14:textId="77777777" w:rsidR="00E21900" w:rsidRDefault="00E21900" w:rsidP="009B45B9">
      <w:pPr>
        <w:tabs>
          <w:tab w:val="left" w:pos="851"/>
        </w:tabs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2"/>
      </w:tblGrid>
      <w:tr w:rsidR="00EB460F" w:rsidRPr="006A5C4D" w14:paraId="045ADFCE" w14:textId="77777777" w:rsidTr="003A689A">
        <w:trPr>
          <w:trHeight w:val="3690"/>
          <w:jc w:val="center"/>
        </w:trPr>
        <w:tc>
          <w:tcPr>
            <w:tcW w:w="985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206C2CA" w14:textId="77777777" w:rsidR="00EB460F" w:rsidRPr="006A5C4D" w:rsidRDefault="00EB460F" w:rsidP="00EB460F">
            <w:pPr>
              <w:tabs>
                <w:tab w:val="left" w:pos="851"/>
              </w:tabs>
              <w:jc w:val="both"/>
            </w:pPr>
          </w:p>
          <w:p w14:paraId="386BA177" w14:textId="77777777" w:rsidR="00EB460F" w:rsidRPr="006A5C4D" w:rsidRDefault="00EB460F" w:rsidP="00EB460F">
            <w:pPr>
              <w:tabs>
                <w:tab w:val="left" w:pos="851"/>
              </w:tabs>
              <w:jc w:val="both"/>
              <w:rPr>
                <w:b/>
                <w:i/>
              </w:rPr>
            </w:pPr>
            <w:r w:rsidRPr="006A5C4D">
              <w:rPr>
                <w:b/>
                <w:i/>
              </w:rPr>
              <w:t>Pour l’Etat et ses établissements :</w:t>
            </w:r>
          </w:p>
          <w:p w14:paraId="141E2328" w14:textId="77777777" w:rsidR="00EB460F" w:rsidRPr="006A5C4D" w:rsidRDefault="00EB460F" w:rsidP="00EB460F">
            <w:pPr>
              <w:tabs>
                <w:tab w:val="left" w:pos="851"/>
              </w:tabs>
              <w:jc w:val="both"/>
              <w:rPr>
                <w:b/>
                <w:i/>
              </w:rPr>
            </w:pPr>
            <w:r w:rsidRPr="006A5C4D">
              <w:rPr>
                <w:b/>
                <w:i/>
              </w:rPr>
              <w:t>(Visa ou avis de l’autorité chargée du contrôle budgétaire)</w:t>
            </w:r>
          </w:p>
          <w:p w14:paraId="63376F99" w14:textId="77777777" w:rsidR="00EB460F" w:rsidRPr="006A5C4D" w:rsidRDefault="00EB460F" w:rsidP="00EB460F">
            <w:pPr>
              <w:tabs>
                <w:tab w:val="left" w:pos="851"/>
              </w:tabs>
              <w:jc w:val="both"/>
            </w:pPr>
          </w:p>
          <w:p w14:paraId="60C13804" w14:textId="77777777" w:rsidR="00EB460F" w:rsidRPr="006A5C4D" w:rsidRDefault="00EB460F" w:rsidP="00EB460F">
            <w:pPr>
              <w:tabs>
                <w:tab w:val="left" w:pos="851"/>
              </w:tabs>
              <w:jc w:val="both"/>
            </w:pPr>
            <w:r w:rsidRPr="006A5C4D">
              <w:t>A : Paris</w:t>
            </w:r>
          </w:p>
          <w:p w14:paraId="6F8EDFD2" w14:textId="77777777" w:rsidR="00EB460F" w:rsidRPr="006A5C4D" w:rsidRDefault="00EB460F" w:rsidP="00EB460F">
            <w:pPr>
              <w:tabs>
                <w:tab w:val="left" w:pos="851"/>
              </w:tabs>
              <w:jc w:val="both"/>
            </w:pPr>
          </w:p>
          <w:p w14:paraId="572D6A7B" w14:textId="77777777" w:rsidR="00EB460F" w:rsidRPr="006A5C4D" w:rsidRDefault="00EB460F" w:rsidP="00EB460F">
            <w:pPr>
              <w:tabs>
                <w:tab w:val="left" w:pos="851"/>
              </w:tabs>
              <w:jc w:val="both"/>
            </w:pPr>
          </w:p>
        </w:tc>
      </w:tr>
      <w:tr w:rsidR="00EB460F" w:rsidRPr="006A5C4D" w14:paraId="3845FA8F" w14:textId="77777777" w:rsidTr="003A689A">
        <w:trPr>
          <w:trHeight w:val="3690"/>
          <w:jc w:val="center"/>
        </w:trPr>
        <w:tc>
          <w:tcPr>
            <w:tcW w:w="9852" w:type="dxa"/>
            <w:tcBorders>
              <w:tl2br w:val="nil"/>
              <w:tr2bl w:val="nil"/>
            </w:tcBorders>
          </w:tcPr>
          <w:p w14:paraId="2D48A3A0" w14:textId="77777777" w:rsidR="00EB460F" w:rsidRPr="006A5C4D" w:rsidRDefault="00EB460F" w:rsidP="00EB460F">
            <w:pPr>
              <w:tabs>
                <w:tab w:val="left" w:pos="851"/>
              </w:tabs>
              <w:jc w:val="both"/>
            </w:pPr>
          </w:p>
          <w:p w14:paraId="56B9F708" w14:textId="77777777" w:rsidR="00EB460F" w:rsidRPr="006A5C4D" w:rsidRDefault="00EB460F" w:rsidP="00EB460F">
            <w:pPr>
              <w:tabs>
                <w:tab w:val="left" w:pos="851"/>
              </w:tabs>
              <w:jc w:val="both"/>
              <w:rPr>
                <w:b/>
                <w:i/>
              </w:rPr>
            </w:pPr>
            <w:r w:rsidRPr="006A5C4D">
              <w:rPr>
                <w:b/>
                <w:i/>
              </w:rPr>
              <w:t>Signature du Représentant du pouvoir adjudicateur habilité à signer l’accord-cadre</w:t>
            </w:r>
          </w:p>
          <w:p w14:paraId="3746D9CE" w14:textId="77777777" w:rsidR="00EB460F" w:rsidRPr="006A5C4D" w:rsidRDefault="00EB460F" w:rsidP="00EB460F">
            <w:pPr>
              <w:tabs>
                <w:tab w:val="left" w:pos="851"/>
              </w:tabs>
              <w:jc w:val="both"/>
              <w:rPr>
                <w:b/>
                <w:i/>
              </w:rPr>
            </w:pPr>
          </w:p>
          <w:p w14:paraId="341E7CE4" w14:textId="77777777" w:rsidR="00EB460F" w:rsidRPr="006A5C4D" w:rsidRDefault="00EB460F" w:rsidP="00EB460F">
            <w:pPr>
              <w:tabs>
                <w:tab w:val="left" w:pos="851"/>
              </w:tabs>
              <w:jc w:val="both"/>
            </w:pPr>
            <w:r w:rsidRPr="006A5C4D">
              <w:t>A : Paris, le :</w:t>
            </w:r>
          </w:p>
          <w:p w14:paraId="10AA147E" w14:textId="77777777" w:rsidR="00EB460F" w:rsidRPr="006A5C4D" w:rsidRDefault="00EB460F" w:rsidP="00EB460F">
            <w:pPr>
              <w:tabs>
                <w:tab w:val="left" w:pos="851"/>
              </w:tabs>
              <w:jc w:val="both"/>
              <w:rPr>
                <w:bCs/>
                <w:iCs/>
              </w:rPr>
            </w:pPr>
          </w:p>
          <w:p w14:paraId="67E0DB32" w14:textId="77777777" w:rsidR="00EB460F" w:rsidRPr="006A5C4D" w:rsidRDefault="00EB460F" w:rsidP="00EB460F">
            <w:pPr>
              <w:tabs>
                <w:tab w:val="left" w:pos="851"/>
              </w:tabs>
              <w:jc w:val="both"/>
            </w:pPr>
          </w:p>
        </w:tc>
      </w:tr>
    </w:tbl>
    <w:p w14:paraId="6FAA2147" w14:textId="77777777" w:rsidR="00E21900" w:rsidRDefault="00E21900" w:rsidP="009B45B9">
      <w:pPr>
        <w:tabs>
          <w:tab w:val="left" w:pos="851"/>
        </w:tabs>
        <w:jc w:val="both"/>
      </w:pPr>
    </w:p>
    <w:p w14:paraId="6CCB9F1F" w14:textId="77777777" w:rsidR="002403A6" w:rsidRDefault="002403A6" w:rsidP="009B45B9">
      <w:pPr>
        <w:tabs>
          <w:tab w:val="left" w:pos="851"/>
        </w:tabs>
        <w:jc w:val="both"/>
      </w:pPr>
    </w:p>
    <w:p w14:paraId="5AA44BB1" w14:textId="77777777" w:rsidR="002403A6" w:rsidRDefault="002403A6" w:rsidP="009B45B9">
      <w:pPr>
        <w:tabs>
          <w:tab w:val="left" w:pos="851"/>
        </w:tabs>
        <w:jc w:val="both"/>
      </w:pPr>
    </w:p>
    <w:p w14:paraId="6BF8A0A3" w14:textId="77777777" w:rsidR="002403A6" w:rsidRDefault="002403A6" w:rsidP="009B45B9">
      <w:pPr>
        <w:tabs>
          <w:tab w:val="left" w:pos="851"/>
        </w:tabs>
        <w:jc w:val="both"/>
      </w:pPr>
    </w:p>
    <w:p w14:paraId="3C37772A" w14:textId="77777777" w:rsidR="002403A6" w:rsidRDefault="002403A6" w:rsidP="009B45B9">
      <w:pPr>
        <w:tabs>
          <w:tab w:val="left" w:pos="851"/>
        </w:tabs>
        <w:jc w:val="both"/>
      </w:pPr>
    </w:p>
    <w:p w14:paraId="36E35A1A" w14:textId="77777777" w:rsidR="002403A6" w:rsidRDefault="002403A6" w:rsidP="009B45B9">
      <w:pPr>
        <w:tabs>
          <w:tab w:val="left" w:pos="851"/>
        </w:tabs>
        <w:jc w:val="both"/>
      </w:pPr>
    </w:p>
    <w:p w14:paraId="4B047B19" w14:textId="77777777" w:rsidR="002403A6" w:rsidRDefault="002403A6" w:rsidP="009B45B9">
      <w:pPr>
        <w:tabs>
          <w:tab w:val="left" w:pos="851"/>
        </w:tabs>
        <w:jc w:val="both"/>
      </w:pPr>
    </w:p>
    <w:p w14:paraId="05F35E41" w14:textId="77777777" w:rsidR="002403A6" w:rsidRDefault="002403A6" w:rsidP="009B45B9">
      <w:pPr>
        <w:tabs>
          <w:tab w:val="left" w:pos="851"/>
        </w:tabs>
        <w:jc w:val="both"/>
      </w:pPr>
    </w:p>
    <w:p w14:paraId="647393DD" w14:textId="77777777" w:rsidR="002403A6" w:rsidRDefault="002403A6" w:rsidP="009B45B9">
      <w:pPr>
        <w:tabs>
          <w:tab w:val="left" w:pos="851"/>
        </w:tabs>
        <w:jc w:val="both"/>
      </w:pPr>
    </w:p>
    <w:p w14:paraId="40FC8497" w14:textId="77777777" w:rsidR="002403A6" w:rsidRDefault="002403A6" w:rsidP="009B45B9">
      <w:pPr>
        <w:tabs>
          <w:tab w:val="left" w:pos="851"/>
        </w:tabs>
        <w:jc w:val="both"/>
      </w:pPr>
    </w:p>
    <w:p w14:paraId="32775FA3" w14:textId="77777777" w:rsidR="002403A6" w:rsidRDefault="002403A6" w:rsidP="009B45B9">
      <w:pPr>
        <w:tabs>
          <w:tab w:val="left" w:pos="851"/>
        </w:tabs>
        <w:jc w:val="both"/>
      </w:pPr>
    </w:p>
    <w:p w14:paraId="289CAE55" w14:textId="77777777" w:rsidR="002403A6" w:rsidRDefault="002403A6" w:rsidP="009B45B9">
      <w:pPr>
        <w:tabs>
          <w:tab w:val="left" w:pos="851"/>
        </w:tabs>
        <w:jc w:val="both"/>
      </w:pPr>
    </w:p>
    <w:p w14:paraId="1DD8BC9C" w14:textId="77777777" w:rsidR="002403A6" w:rsidRDefault="002403A6" w:rsidP="009B45B9">
      <w:pPr>
        <w:tabs>
          <w:tab w:val="left" w:pos="851"/>
        </w:tabs>
        <w:jc w:val="both"/>
      </w:pPr>
    </w:p>
    <w:p w14:paraId="1EC87C53" w14:textId="77777777" w:rsidR="002403A6" w:rsidRDefault="002403A6" w:rsidP="009B45B9">
      <w:pPr>
        <w:tabs>
          <w:tab w:val="left" w:pos="851"/>
        </w:tabs>
        <w:jc w:val="both"/>
      </w:pPr>
    </w:p>
    <w:p w14:paraId="0C5632DA" w14:textId="77777777" w:rsidR="002403A6" w:rsidRDefault="002403A6" w:rsidP="009B45B9">
      <w:pPr>
        <w:tabs>
          <w:tab w:val="left" w:pos="851"/>
        </w:tabs>
        <w:jc w:val="both"/>
      </w:pPr>
    </w:p>
    <w:p w14:paraId="61E99F99" w14:textId="77777777" w:rsidR="002403A6" w:rsidRDefault="002403A6" w:rsidP="009B45B9">
      <w:pPr>
        <w:tabs>
          <w:tab w:val="left" w:pos="851"/>
        </w:tabs>
        <w:jc w:val="both"/>
      </w:pPr>
    </w:p>
    <w:p w14:paraId="5A9C9895" w14:textId="77777777" w:rsidR="002403A6" w:rsidRDefault="002403A6" w:rsidP="009B45B9">
      <w:pPr>
        <w:tabs>
          <w:tab w:val="left" w:pos="851"/>
        </w:tabs>
        <w:jc w:val="both"/>
      </w:pPr>
    </w:p>
    <w:p w14:paraId="44966A77" w14:textId="77777777" w:rsidR="002403A6" w:rsidRDefault="002403A6" w:rsidP="009B45B9">
      <w:pPr>
        <w:tabs>
          <w:tab w:val="left" w:pos="851"/>
        </w:tabs>
        <w:jc w:val="both"/>
      </w:pPr>
    </w:p>
    <w:p w14:paraId="597F2501" w14:textId="77777777" w:rsidR="002403A6" w:rsidRDefault="002403A6" w:rsidP="009B45B9">
      <w:pPr>
        <w:tabs>
          <w:tab w:val="left" w:pos="851"/>
        </w:tabs>
        <w:jc w:val="both"/>
      </w:pPr>
    </w:p>
    <w:p w14:paraId="7DBB8607" w14:textId="77777777" w:rsidR="002403A6" w:rsidRDefault="002403A6" w:rsidP="009B45B9">
      <w:pPr>
        <w:tabs>
          <w:tab w:val="left" w:pos="851"/>
        </w:tabs>
        <w:jc w:val="both"/>
      </w:pPr>
    </w:p>
    <w:p w14:paraId="1E11C59D" w14:textId="77777777" w:rsidR="002403A6" w:rsidRDefault="002403A6" w:rsidP="009B45B9">
      <w:pPr>
        <w:tabs>
          <w:tab w:val="left" w:pos="851"/>
        </w:tabs>
        <w:jc w:val="both"/>
      </w:pPr>
    </w:p>
    <w:p w14:paraId="2AD6D04F" w14:textId="77777777" w:rsidR="00E21900" w:rsidRDefault="00E21900" w:rsidP="009B45B9">
      <w:pPr>
        <w:tabs>
          <w:tab w:val="left" w:pos="851"/>
        </w:tabs>
        <w:jc w:val="both"/>
      </w:pPr>
    </w:p>
    <w:p w14:paraId="0E0229FD" w14:textId="77777777" w:rsidR="00F45330" w:rsidRDefault="00F45330" w:rsidP="00F45330">
      <w:pPr>
        <w:pBdr>
          <w:bottom w:val="single" w:sz="12" w:space="1" w:color="auto"/>
        </w:pBdr>
        <w:rPr>
          <w:b/>
          <w:bCs/>
        </w:rPr>
      </w:pPr>
      <w:r w:rsidRPr="00F45330">
        <w:rPr>
          <w:b/>
          <w:bCs/>
        </w:rPr>
        <w:lastRenderedPageBreak/>
        <w:t>NANTISSEMENT OU CESSION DE CREANCES</w:t>
      </w:r>
      <w:r>
        <w:rPr>
          <w:rFonts w:ascii="Arial" w:hAnsi="Arial" w:cs="Arial"/>
          <w:sz w:val="14"/>
          <w:szCs w:val="14"/>
        </w:rPr>
        <w:t xml:space="preserve"> </w:t>
      </w:r>
    </w:p>
    <w:p w14:paraId="041186BC" w14:textId="77777777" w:rsidR="00F45330" w:rsidRDefault="00F45330" w:rsidP="00F45330">
      <w:pPr>
        <w:rPr>
          <w:i/>
          <w:iCs/>
          <w:sz w:val="18"/>
          <w:szCs w:val="18"/>
        </w:rPr>
      </w:pPr>
      <w:r w:rsidRPr="00F45330">
        <w:rPr>
          <w:i/>
          <w:iCs/>
          <w:sz w:val="18"/>
          <w:szCs w:val="18"/>
        </w:rPr>
        <w:t>A remplir par l’acheteur (personne compétente pour signer le marché) en original sur une photocopie)</w:t>
      </w:r>
    </w:p>
    <w:p w14:paraId="2F6A9A23" w14:textId="77777777" w:rsidR="00F45330" w:rsidRPr="004246C8" w:rsidRDefault="00F45330" w:rsidP="00F45330"/>
    <w:p w14:paraId="27A80144" w14:textId="77777777" w:rsidR="009B3521" w:rsidRPr="004246C8" w:rsidRDefault="009B3521" w:rsidP="00F45330">
      <w:pPr>
        <w:rPr>
          <w:rFonts w:cs="Arial"/>
        </w:rPr>
      </w:pPr>
      <w:r w:rsidRPr="004246C8">
        <w:rPr>
          <w:rFonts w:cs="Arial"/>
        </w:rPr>
        <w:t xml:space="preserve">Copie délivrée en unique exemplaire pour être remise à l'établissement de crédit en cas de cession ou de nantissement de créance de : </w:t>
      </w:r>
    </w:p>
    <w:p w14:paraId="73454B4B" w14:textId="77777777" w:rsidR="00F45330" w:rsidRPr="004246C8" w:rsidRDefault="00F45330" w:rsidP="00F45330"/>
    <w:p w14:paraId="446661ED" w14:textId="77777777" w:rsidR="009B3521" w:rsidRPr="00F45330" w:rsidRDefault="009B3521" w:rsidP="00F45330">
      <w:pPr>
        <w:pStyle w:val="fcasegauche"/>
        <w:tabs>
          <w:tab w:val="left" w:pos="567"/>
        </w:tabs>
        <w:spacing w:after="240"/>
        <w:ind w:left="0" w:firstLine="0"/>
        <w:jc w:val="left"/>
        <w:rPr>
          <w:rFonts w:ascii="Arial" w:hAnsi="Arial" w:cs="Arial"/>
        </w:rPr>
      </w:pPr>
      <w:r w:rsidRPr="004246C8">
        <w:rPr>
          <w:rFonts w:cs="Arial"/>
        </w:rPr>
        <w:t>1</w:t>
      </w:r>
      <w:r>
        <w:rPr>
          <w:rFonts w:ascii="Arial" w:hAnsi="Arial" w:cs="Arial"/>
        </w:rPr>
        <w:t xml:space="preserve"> </w:t>
      </w:r>
      <w:r w:rsidR="00F45330">
        <w:rPr>
          <w:lang w:val="en-GB"/>
        </w:rPr>
        <w:sym w:font="Webdings" w:char="F063"/>
      </w:r>
      <w:r w:rsidR="00F45330" w:rsidRPr="002E1915">
        <w:t xml:space="preserve">  </w:t>
      </w:r>
      <w:r w:rsidRPr="00F45330">
        <w:t>La totalité du marché ou de l’accord-cadre dont le montant est de :</w:t>
      </w:r>
      <w:r>
        <w:rPr>
          <w:rFonts w:ascii="Arial" w:hAnsi="Arial" w:cs="Arial"/>
          <w:i/>
          <w:iCs/>
          <w:sz w:val="16"/>
          <w:szCs w:val="16"/>
        </w:rPr>
        <w:t>(indiquer le montant en chiffres et en</w:t>
      </w:r>
      <w:r w:rsidR="00F45330">
        <w:rPr>
          <w:rFonts w:ascii="Arial" w:hAnsi="Arial" w:cs="Arial"/>
          <w:i/>
          <w:iCs/>
          <w:sz w:val="16"/>
          <w:szCs w:val="16"/>
        </w:rPr>
        <w:t xml:space="preserve"> </w:t>
      </w:r>
      <w:r>
        <w:rPr>
          <w:rFonts w:ascii="Arial" w:hAnsi="Arial" w:cs="Arial"/>
          <w:i/>
          <w:iCs/>
          <w:sz w:val="16"/>
          <w:szCs w:val="16"/>
        </w:rPr>
        <w:t>lettres</w:t>
      </w:r>
      <w:r>
        <w:rPr>
          <w:rFonts w:ascii="Arial" w:hAnsi="Arial" w:cs="Arial"/>
          <w:sz w:val="16"/>
          <w:szCs w:val="16"/>
        </w:rPr>
        <w:t>)</w:t>
      </w:r>
      <w:r w:rsidR="00F45330">
        <w:rPr>
          <w:rFonts w:ascii="Arial" w:hAnsi="Arial" w:cs="Arial"/>
          <w:sz w:val="16"/>
          <w:szCs w:val="16"/>
        </w:rPr>
        <w:t xml:space="preserve"> : 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0"/>
      </w:tblGrid>
      <w:tr w:rsidR="00F45330" w:rsidRPr="004246C8" w14:paraId="4F9E9CBE" w14:textId="77777777" w:rsidTr="004246C8">
        <w:tc>
          <w:tcPr>
            <w:tcW w:w="10344" w:type="dxa"/>
            <w:shd w:val="clear" w:color="auto" w:fill="auto"/>
          </w:tcPr>
          <w:p w14:paraId="26C7874F" w14:textId="77777777" w:rsidR="00F45330" w:rsidRPr="004246C8" w:rsidRDefault="00F45330" w:rsidP="004246C8">
            <w:pPr>
              <w:pStyle w:val="fcasegauche"/>
              <w:tabs>
                <w:tab w:val="left" w:pos="567"/>
              </w:tabs>
              <w:spacing w:after="240"/>
              <w:ind w:left="0" w:firstLine="0"/>
              <w:rPr>
                <w:rFonts w:ascii="Arial" w:hAnsi="Arial" w:cs="Arial"/>
                <w:sz w:val="16"/>
                <w:szCs w:val="16"/>
              </w:rPr>
            </w:pPr>
            <w:bookmarkStart w:id="4" w:name="_Hlk196491599"/>
          </w:p>
        </w:tc>
      </w:tr>
      <w:bookmarkEnd w:id="4"/>
    </w:tbl>
    <w:p w14:paraId="12F003F6" w14:textId="77777777" w:rsidR="009B3521" w:rsidRDefault="009B3521" w:rsidP="009B3521">
      <w:pPr>
        <w:pStyle w:val="fcasegauche"/>
        <w:tabs>
          <w:tab w:val="left" w:pos="567"/>
        </w:tabs>
        <w:spacing w:after="240"/>
        <w:ind w:left="0" w:firstLine="0"/>
        <w:rPr>
          <w:rFonts w:ascii="Arial" w:hAnsi="Arial" w:cs="Arial"/>
        </w:rPr>
      </w:pPr>
    </w:p>
    <w:p w14:paraId="1CD4AD2A" w14:textId="77777777" w:rsidR="00F45330" w:rsidRDefault="009B3521" w:rsidP="00F45330">
      <w:pPr>
        <w:pStyle w:val="fcasegauche"/>
        <w:tabs>
          <w:tab w:val="left" w:pos="567"/>
        </w:tabs>
        <w:spacing w:after="240"/>
        <w:rPr>
          <w:sz w:val="16"/>
          <w:szCs w:val="16"/>
        </w:rPr>
      </w:pPr>
      <w:r w:rsidRPr="004246C8">
        <w:rPr>
          <w:rFonts w:cs="Arial"/>
        </w:rPr>
        <w:t>2</w:t>
      </w:r>
      <w:r>
        <w:rPr>
          <w:rFonts w:ascii="Arial" w:hAnsi="Arial" w:cs="Arial"/>
        </w:rPr>
        <w:t xml:space="preserve"> </w:t>
      </w:r>
      <w:r w:rsidR="00F45330">
        <w:rPr>
          <w:lang w:val="en-GB"/>
        </w:rPr>
        <w:sym w:font="Webdings" w:char="F063"/>
      </w:r>
      <w:r w:rsidR="00F45330" w:rsidRPr="002E1915">
        <w:t xml:space="preserve"> </w:t>
      </w:r>
      <w:r w:rsidRPr="00F45330">
        <w:t>La totalité du bon de commande n° ...... afférent au marché ou à l’accord-cadre</w:t>
      </w:r>
      <w:r w:rsidRPr="00267DF7">
        <w:rPr>
          <w:sz w:val="18"/>
          <w:szCs w:val="18"/>
        </w:rPr>
        <w:t> </w:t>
      </w:r>
      <w:r w:rsidRPr="00267DF7">
        <w:rPr>
          <w:sz w:val="16"/>
          <w:szCs w:val="16"/>
        </w:rPr>
        <w:t>(indiquer le montant en chiffres et en lettres) :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0"/>
      </w:tblGrid>
      <w:tr w:rsidR="00267DF7" w:rsidRPr="004246C8" w14:paraId="00662BB5" w14:textId="77777777" w:rsidTr="004246C8">
        <w:tc>
          <w:tcPr>
            <w:tcW w:w="10344" w:type="dxa"/>
            <w:shd w:val="clear" w:color="auto" w:fill="auto"/>
          </w:tcPr>
          <w:p w14:paraId="2603F1F6" w14:textId="77777777" w:rsidR="00267DF7" w:rsidRPr="004246C8" w:rsidRDefault="00267DF7" w:rsidP="004246C8">
            <w:pPr>
              <w:pStyle w:val="fcasegauche"/>
              <w:tabs>
                <w:tab w:val="left" w:pos="567"/>
              </w:tabs>
              <w:spacing w:after="240"/>
              <w:ind w:left="0" w:firstLine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AA78137" w14:textId="77777777" w:rsidR="009B3521" w:rsidRDefault="009B3521" w:rsidP="009B3521">
      <w:pPr>
        <w:pStyle w:val="fcasegauche"/>
        <w:spacing w:after="240"/>
        <w:ind w:left="0" w:firstLine="0"/>
        <w:rPr>
          <w:rFonts w:ascii="Arial" w:hAnsi="Arial" w:cs="Arial"/>
        </w:rPr>
      </w:pPr>
    </w:p>
    <w:p w14:paraId="3714F93E" w14:textId="77777777" w:rsidR="009B3521" w:rsidRDefault="009B3521" w:rsidP="009B3521">
      <w:pPr>
        <w:pStyle w:val="fcasegauche"/>
        <w:tabs>
          <w:tab w:val="left" w:pos="567"/>
        </w:tabs>
        <w:spacing w:after="24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3 </w:t>
      </w:r>
      <w:r w:rsidR="00267DF7">
        <w:rPr>
          <w:lang w:val="en-GB"/>
        </w:rPr>
        <w:sym w:font="Webdings" w:char="F063"/>
      </w:r>
      <w:r>
        <w:rPr>
          <w:rFonts w:ascii="Arial" w:hAnsi="Arial" w:cs="Arial"/>
        </w:rPr>
        <w:t xml:space="preserve"> </w:t>
      </w:r>
      <w:r w:rsidRPr="00267DF7">
        <w:t>La partie des prestations que le titulaire n’envisage pas de confier à des sous-traitants bénéficiant du paiement direct, est évaluée à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i/>
          <w:iCs/>
          <w:sz w:val="16"/>
          <w:szCs w:val="16"/>
        </w:rPr>
        <w:t xml:space="preserve">(indiquer le montant en chiffres et en </w:t>
      </w:r>
      <w:proofErr w:type="gramStart"/>
      <w:r>
        <w:rPr>
          <w:rFonts w:ascii="Arial" w:hAnsi="Arial" w:cs="Arial"/>
          <w:i/>
          <w:iCs/>
          <w:sz w:val="16"/>
          <w:szCs w:val="16"/>
        </w:rPr>
        <w:t>lettres</w:t>
      </w:r>
      <w:r>
        <w:rPr>
          <w:rFonts w:ascii="Arial" w:hAnsi="Arial" w:cs="Arial"/>
          <w:sz w:val="16"/>
          <w:szCs w:val="16"/>
        </w:rPr>
        <w:t xml:space="preserve"> )</w:t>
      </w:r>
      <w:proofErr w:type="gramEnd"/>
      <w:r>
        <w:rPr>
          <w:rFonts w:ascii="Arial" w:hAnsi="Arial" w:cs="Arial"/>
        </w:rPr>
        <w:t xml:space="preserve"> : 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0"/>
      </w:tblGrid>
      <w:tr w:rsidR="00267DF7" w:rsidRPr="004246C8" w14:paraId="3D181E7A" w14:textId="77777777" w:rsidTr="004246C8">
        <w:tc>
          <w:tcPr>
            <w:tcW w:w="10344" w:type="dxa"/>
            <w:shd w:val="clear" w:color="auto" w:fill="auto"/>
          </w:tcPr>
          <w:p w14:paraId="3AAA94B8" w14:textId="77777777" w:rsidR="00267DF7" w:rsidRPr="004246C8" w:rsidRDefault="00267DF7" w:rsidP="004246C8">
            <w:pPr>
              <w:pStyle w:val="fcasegauche"/>
              <w:spacing w:after="240"/>
              <w:ind w:left="0" w:firstLine="0"/>
              <w:rPr>
                <w:rFonts w:ascii="Arial" w:hAnsi="Arial" w:cs="Arial"/>
              </w:rPr>
            </w:pPr>
          </w:p>
        </w:tc>
      </w:tr>
    </w:tbl>
    <w:p w14:paraId="6155FAAC" w14:textId="77777777" w:rsidR="00267DF7" w:rsidRDefault="00267DF7" w:rsidP="00267DF7">
      <w:pPr>
        <w:pStyle w:val="fcasegauche"/>
        <w:spacing w:after="240"/>
        <w:ind w:left="0" w:firstLine="0"/>
        <w:rPr>
          <w:rFonts w:ascii="Arial" w:hAnsi="Arial" w:cs="Arial"/>
        </w:rPr>
      </w:pPr>
    </w:p>
    <w:p w14:paraId="3A7E75D8" w14:textId="77777777" w:rsidR="009B3521" w:rsidRDefault="009B3521" w:rsidP="00267DF7">
      <w:pPr>
        <w:pStyle w:val="fcasegauche"/>
        <w:spacing w:after="240"/>
        <w:rPr>
          <w:rFonts w:ascii="Arial" w:hAnsi="Arial" w:cs="Arial"/>
        </w:rPr>
      </w:pPr>
      <w:r>
        <w:rPr>
          <w:rFonts w:ascii="Arial" w:hAnsi="Arial" w:cs="Arial"/>
        </w:rPr>
        <w:t xml:space="preserve">4 </w:t>
      </w:r>
      <w:r w:rsidR="00267DF7">
        <w:rPr>
          <w:lang w:val="en-GB"/>
        </w:rPr>
        <w:sym w:font="Webdings" w:char="F063"/>
      </w:r>
      <w:r>
        <w:rPr>
          <w:rFonts w:ascii="Arial" w:hAnsi="Arial" w:cs="Arial"/>
        </w:rPr>
        <w:t xml:space="preserve"> </w:t>
      </w:r>
      <w:r w:rsidRPr="00267DF7">
        <w:t>La partie des prestations évaluée à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i/>
          <w:iCs/>
          <w:sz w:val="16"/>
          <w:szCs w:val="16"/>
        </w:rPr>
        <w:t xml:space="preserve">(indiquer le montant en chiffres et en </w:t>
      </w:r>
      <w:proofErr w:type="gramStart"/>
      <w:r>
        <w:rPr>
          <w:rFonts w:ascii="Arial" w:hAnsi="Arial" w:cs="Arial"/>
          <w:i/>
          <w:iCs/>
          <w:sz w:val="16"/>
          <w:szCs w:val="16"/>
        </w:rPr>
        <w:t>lettres</w:t>
      </w:r>
      <w:r>
        <w:rPr>
          <w:rFonts w:ascii="Arial" w:hAnsi="Arial" w:cs="Arial"/>
          <w:sz w:val="16"/>
          <w:szCs w:val="16"/>
        </w:rPr>
        <w:t xml:space="preserve"> )</w:t>
      </w:r>
      <w:proofErr w:type="gramEnd"/>
      <w:r>
        <w:rPr>
          <w:rFonts w:ascii="Arial" w:hAnsi="Arial" w:cs="Arial"/>
        </w:rPr>
        <w:t xml:space="preserve"> : </w:t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7"/>
      </w:tblGrid>
      <w:tr w:rsidR="00267DF7" w:rsidRPr="004246C8" w14:paraId="475E07E7" w14:textId="77777777" w:rsidTr="004246C8">
        <w:tc>
          <w:tcPr>
            <w:tcW w:w="10344" w:type="dxa"/>
            <w:shd w:val="clear" w:color="auto" w:fill="auto"/>
          </w:tcPr>
          <w:p w14:paraId="207BC5C0" w14:textId="77777777" w:rsidR="00267DF7" w:rsidRPr="004246C8" w:rsidRDefault="00267DF7" w:rsidP="004246C8">
            <w:pPr>
              <w:pStyle w:val="fcasegauche"/>
              <w:spacing w:after="240"/>
              <w:ind w:left="0" w:firstLine="0"/>
              <w:rPr>
                <w:rFonts w:ascii="Arial" w:hAnsi="Arial" w:cs="Arial"/>
              </w:rPr>
            </w:pPr>
          </w:p>
        </w:tc>
      </w:tr>
    </w:tbl>
    <w:p w14:paraId="7D6208BF" w14:textId="77777777" w:rsidR="00267DF7" w:rsidRDefault="00267DF7" w:rsidP="00267DF7">
      <w:pPr>
        <w:pStyle w:val="fcasegauche"/>
        <w:spacing w:after="240"/>
        <w:ind w:left="0" w:firstLine="0"/>
        <w:rPr>
          <w:rFonts w:ascii="Arial" w:hAnsi="Arial" w:cs="Arial"/>
        </w:rPr>
      </w:pPr>
    </w:p>
    <w:p w14:paraId="34F693CE" w14:textId="77777777" w:rsidR="009B3521" w:rsidRDefault="009B3521" w:rsidP="00267DF7">
      <w:r>
        <w:t>et devant être exécutée par .........................................................................................en qualité de :</w:t>
      </w:r>
    </w:p>
    <w:p w14:paraId="72910898" w14:textId="77777777" w:rsidR="00267DF7" w:rsidRDefault="00267DF7" w:rsidP="00267DF7"/>
    <w:p w14:paraId="4103A95A" w14:textId="77777777" w:rsidR="009B3521" w:rsidRDefault="009B3521" w:rsidP="00267DF7">
      <w:r>
        <w:tab/>
      </w:r>
      <w:r>
        <w:tab/>
      </w:r>
      <w:r w:rsidR="00267DF7">
        <w:rPr>
          <w:lang w:val="en-GB"/>
        </w:rPr>
        <w:sym w:font="Webdings" w:char="F063"/>
      </w:r>
      <w:r w:rsidR="00267DF7" w:rsidRPr="002E1915">
        <w:t xml:space="preserve"> </w:t>
      </w:r>
      <w:r w:rsidR="00267DF7">
        <w:t xml:space="preserve">MEMBRE D’UN GROUPEMENT D’ENTREPRISE </w:t>
      </w:r>
      <w:r>
        <w:tab/>
      </w:r>
      <w:r w:rsidR="00267DF7">
        <w:rPr>
          <w:lang w:val="en-GB"/>
        </w:rPr>
        <w:sym w:font="Webdings" w:char="F063"/>
      </w:r>
      <w:r>
        <w:tab/>
      </w:r>
      <w:r w:rsidR="00267DF7">
        <w:t>SOUS-TRAITANT</w:t>
      </w:r>
    </w:p>
    <w:p w14:paraId="4484BE88" w14:textId="77777777" w:rsidR="009B3521" w:rsidRDefault="009B3521" w:rsidP="00267DF7"/>
    <w:p w14:paraId="338E4345" w14:textId="77777777" w:rsidR="00267DF7" w:rsidRDefault="009B3521" w:rsidP="00267DF7">
      <w:r>
        <w:tab/>
      </w:r>
    </w:p>
    <w:p w14:paraId="73B77C10" w14:textId="77777777" w:rsidR="00267DF7" w:rsidRDefault="00267DF7" w:rsidP="00267DF7"/>
    <w:p w14:paraId="611F7563" w14:textId="77777777" w:rsidR="009B3521" w:rsidRPr="00267DF7" w:rsidRDefault="009B3521" w:rsidP="00267DF7">
      <w:r>
        <w:t>A</w:t>
      </w:r>
      <w:r w:rsidR="00267DF7">
        <w:tab/>
      </w:r>
      <w:r w:rsidR="00267DF7">
        <w:tab/>
      </w:r>
      <w:r w:rsidR="00267DF7">
        <w:tab/>
      </w:r>
      <w:r w:rsidR="00267DF7">
        <w:tab/>
      </w:r>
      <w:r w:rsidR="00267DF7">
        <w:tab/>
      </w:r>
      <w:r w:rsidR="00267DF7">
        <w:tab/>
      </w:r>
      <w:r w:rsidR="00267DF7">
        <w:tab/>
      </w:r>
      <w:r w:rsidR="00267DF7">
        <w:tab/>
        <w:t xml:space="preserve">LE </w:t>
      </w:r>
      <w:proofErr w:type="gramStart"/>
      <w:r>
        <w:t xml:space="preserve">   </w:t>
      </w:r>
      <w:r w:rsidR="00267DF7">
        <w:t>:</w:t>
      </w:r>
      <w:proofErr w:type="gramEnd"/>
      <w:r w:rsidR="00267DF7">
        <w:t xml:space="preserve"> </w:t>
      </w:r>
      <w:r>
        <w:t xml:space="preserve">            </w:t>
      </w:r>
      <w:r>
        <w:tab/>
      </w:r>
    </w:p>
    <w:p w14:paraId="0EE72F4F" w14:textId="77777777" w:rsidR="00267DF7" w:rsidRDefault="009B3521" w:rsidP="00267DF7">
      <w:r>
        <w:tab/>
      </w:r>
      <w:r>
        <w:tab/>
      </w:r>
    </w:p>
    <w:p w14:paraId="560EA318" w14:textId="77777777" w:rsidR="00267DF7" w:rsidRDefault="00267DF7" w:rsidP="00267DF7"/>
    <w:p w14:paraId="0A93AECE" w14:textId="77777777" w:rsidR="009B3521" w:rsidRDefault="00267DF7" w:rsidP="00267DF7">
      <w:pPr>
        <w:rPr>
          <w:i/>
          <w:iCs/>
          <w:sz w:val="16"/>
          <w:szCs w:val="16"/>
        </w:rPr>
      </w:pPr>
      <w:r>
        <w:t xml:space="preserve">SIGNATURE </w:t>
      </w:r>
      <w:r w:rsidR="009B3521">
        <w:rPr>
          <w:i/>
          <w:iCs/>
          <w:sz w:val="16"/>
          <w:szCs w:val="16"/>
        </w:rPr>
        <w:t>(l’acheteur)</w:t>
      </w:r>
    </w:p>
    <w:p w14:paraId="5EA5DB91" w14:textId="77777777" w:rsidR="00267DF7" w:rsidRDefault="00267DF7" w:rsidP="00267DF7">
      <w:pPr>
        <w:rPr>
          <w:i/>
          <w:iCs/>
          <w:sz w:val="16"/>
          <w:szCs w:val="16"/>
        </w:rPr>
      </w:pPr>
    </w:p>
    <w:p w14:paraId="1BE53580" w14:textId="77777777" w:rsidR="00267DF7" w:rsidRDefault="00267DF7" w:rsidP="00267DF7">
      <w:pPr>
        <w:rPr>
          <w:i/>
          <w:iCs/>
          <w:sz w:val="16"/>
          <w:szCs w:val="16"/>
        </w:rPr>
      </w:pPr>
    </w:p>
    <w:p w14:paraId="43423196" w14:textId="77777777" w:rsidR="002403A6" w:rsidRDefault="002403A6" w:rsidP="00267DF7">
      <w:pPr>
        <w:rPr>
          <w:i/>
          <w:iCs/>
          <w:sz w:val="16"/>
          <w:szCs w:val="16"/>
        </w:rPr>
      </w:pPr>
    </w:p>
    <w:p w14:paraId="5D752946" w14:textId="77777777" w:rsidR="002403A6" w:rsidRDefault="002403A6" w:rsidP="00267DF7">
      <w:pPr>
        <w:rPr>
          <w:i/>
          <w:iCs/>
          <w:sz w:val="16"/>
          <w:szCs w:val="16"/>
        </w:rPr>
      </w:pPr>
    </w:p>
    <w:p w14:paraId="72BD3DD7" w14:textId="77777777" w:rsidR="002403A6" w:rsidRDefault="002403A6" w:rsidP="00267DF7">
      <w:pPr>
        <w:rPr>
          <w:i/>
          <w:iCs/>
          <w:sz w:val="16"/>
          <w:szCs w:val="16"/>
        </w:rPr>
      </w:pPr>
    </w:p>
    <w:p w14:paraId="60FA5205" w14:textId="77777777" w:rsidR="002403A6" w:rsidRDefault="002403A6" w:rsidP="00267DF7">
      <w:pPr>
        <w:rPr>
          <w:i/>
          <w:iCs/>
          <w:sz w:val="16"/>
          <w:szCs w:val="16"/>
        </w:rPr>
      </w:pPr>
    </w:p>
    <w:p w14:paraId="7E297FD3" w14:textId="77777777" w:rsidR="002403A6" w:rsidRDefault="002403A6" w:rsidP="00267DF7">
      <w:pPr>
        <w:rPr>
          <w:i/>
          <w:iCs/>
          <w:sz w:val="16"/>
          <w:szCs w:val="16"/>
        </w:rPr>
      </w:pPr>
    </w:p>
    <w:p w14:paraId="1919C514" w14:textId="77777777" w:rsidR="002403A6" w:rsidRDefault="002403A6" w:rsidP="00267DF7">
      <w:pPr>
        <w:rPr>
          <w:i/>
          <w:iCs/>
          <w:sz w:val="16"/>
          <w:szCs w:val="16"/>
        </w:rPr>
      </w:pPr>
    </w:p>
    <w:p w14:paraId="0CAA5AD3" w14:textId="77777777" w:rsidR="00D228BD" w:rsidRDefault="00D228BD" w:rsidP="00D228BD">
      <w:pPr>
        <w:rPr>
          <w:b/>
          <w:bCs/>
          <w:sz w:val="44"/>
          <w:szCs w:val="44"/>
        </w:rPr>
      </w:pPr>
    </w:p>
    <w:p w14:paraId="7E6AF9DC" w14:textId="77777777" w:rsidR="00D228BD" w:rsidRPr="0087230E" w:rsidRDefault="00D228BD" w:rsidP="00D228BD">
      <w:pPr>
        <w:rPr>
          <w:b/>
          <w:bCs/>
          <w:sz w:val="32"/>
          <w:szCs w:val="32"/>
        </w:rPr>
      </w:pPr>
    </w:p>
    <w:p w14:paraId="69006960" w14:textId="77777777" w:rsidR="00462443" w:rsidRDefault="00462443" w:rsidP="00D228BD">
      <w:pPr>
        <w:jc w:val="center"/>
        <w:rPr>
          <w:b/>
          <w:bCs/>
          <w:sz w:val="28"/>
          <w:szCs w:val="28"/>
        </w:rPr>
      </w:pPr>
    </w:p>
    <w:p w14:paraId="4FD77CD6" w14:textId="77777777" w:rsidR="00D228BD" w:rsidRPr="00462443" w:rsidRDefault="00D228BD" w:rsidP="00D228BD">
      <w:pPr>
        <w:jc w:val="center"/>
        <w:rPr>
          <w:b/>
          <w:bCs/>
          <w:sz w:val="32"/>
          <w:szCs w:val="32"/>
        </w:rPr>
      </w:pPr>
      <w:r w:rsidRPr="00462443">
        <w:rPr>
          <w:b/>
          <w:bCs/>
          <w:sz w:val="32"/>
          <w:szCs w:val="32"/>
        </w:rPr>
        <w:lastRenderedPageBreak/>
        <w:t>CONSULTATION N°202</w:t>
      </w:r>
      <w:r w:rsidR="00C75217">
        <w:rPr>
          <w:b/>
          <w:bCs/>
          <w:sz w:val="32"/>
          <w:szCs w:val="32"/>
        </w:rPr>
        <w:t>6</w:t>
      </w:r>
      <w:r w:rsidRPr="00462443">
        <w:rPr>
          <w:b/>
          <w:bCs/>
          <w:sz w:val="32"/>
          <w:szCs w:val="32"/>
        </w:rPr>
        <w:t>DTA0</w:t>
      </w:r>
      <w:r w:rsidR="00C75217">
        <w:rPr>
          <w:b/>
          <w:bCs/>
          <w:sz w:val="32"/>
          <w:szCs w:val="32"/>
        </w:rPr>
        <w:t>1</w:t>
      </w:r>
      <w:r w:rsidRPr="00462443">
        <w:rPr>
          <w:b/>
          <w:bCs/>
          <w:sz w:val="32"/>
          <w:szCs w:val="32"/>
        </w:rPr>
        <w:t xml:space="preserve"> – </w:t>
      </w:r>
      <w:r w:rsidR="00C75217">
        <w:rPr>
          <w:b/>
          <w:bCs/>
          <w:sz w:val="32"/>
          <w:szCs w:val="32"/>
        </w:rPr>
        <w:t>FOURNITURE DE DONNEES TARIFAIRES</w:t>
      </w:r>
    </w:p>
    <w:p w14:paraId="18DD0C57" w14:textId="77777777" w:rsidR="00462443" w:rsidRDefault="00462443" w:rsidP="00C75217">
      <w:pPr>
        <w:rPr>
          <w:sz w:val="28"/>
          <w:szCs w:val="28"/>
        </w:rPr>
      </w:pPr>
    </w:p>
    <w:p w14:paraId="732F1CFA" w14:textId="77777777" w:rsidR="00462443" w:rsidRDefault="00462443" w:rsidP="00D228BD">
      <w:pPr>
        <w:jc w:val="center"/>
        <w:rPr>
          <w:sz w:val="28"/>
          <w:szCs w:val="28"/>
        </w:rPr>
      </w:pPr>
    </w:p>
    <w:p w14:paraId="71778593" w14:textId="77777777" w:rsidR="00D228BD" w:rsidRPr="0087230E" w:rsidRDefault="00D228BD" w:rsidP="00D228BD">
      <w:pPr>
        <w:jc w:val="center"/>
        <w:rPr>
          <w:sz w:val="28"/>
          <w:szCs w:val="28"/>
        </w:rPr>
      </w:pPr>
      <w:r w:rsidRPr="0087230E">
        <w:rPr>
          <w:sz w:val="28"/>
          <w:szCs w:val="28"/>
        </w:rPr>
        <w:t>ANNEXE FINANCIERE</w:t>
      </w:r>
    </w:p>
    <w:p w14:paraId="114C41D4" w14:textId="77777777" w:rsidR="002403A6" w:rsidRDefault="002403A6" w:rsidP="002403A6">
      <w:pPr>
        <w:pStyle w:val="Paragraphedeliste"/>
        <w:ind w:left="0"/>
        <w:rPr>
          <w:sz w:val="28"/>
          <w:szCs w:val="28"/>
          <w:u w:val="single"/>
          <w:lang w:eastAsia="fr-FR"/>
        </w:rPr>
      </w:pPr>
      <w:bookmarkStart w:id="5" w:name="_Toc69390989"/>
      <w:bookmarkStart w:id="6" w:name="_Toc70418630"/>
    </w:p>
    <w:p w14:paraId="35862B5F" w14:textId="77777777" w:rsidR="00462443" w:rsidRDefault="00462443" w:rsidP="00C75217">
      <w:pPr>
        <w:pStyle w:val="Paragraphedeliste"/>
        <w:ind w:left="0"/>
        <w:rPr>
          <w:sz w:val="28"/>
          <w:szCs w:val="28"/>
          <w:u w:val="single"/>
          <w:lang w:eastAsia="fr-FR"/>
        </w:rPr>
      </w:pPr>
    </w:p>
    <w:p w14:paraId="773AAEAE" w14:textId="77777777" w:rsidR="00462443" w:rsidRDefault="00462443" w:rsidP="00D228BD">
      <w:pPr>
        <w:pStyle w:val="Paragraphedeliste"/>
        <w:ind w:left="1080"/>
        <w:rPr>
          <w:sz w:val="28"/>
          <w:szCs w:val="28"/>
          <w:u w:val="single"/>
          <w:lang w:eastAsia="fr-FR"/>
        </w:rPr>
      </w:pPr>
    </w:p>
    <w:p w14:paraId="214C3AE1" w14:textId="77777777" w:rsidR="00D228BD" w:rsidRPr="0087230E" w:rsidRDefault="00D228BD" w:rsidP="00D228BD">
      <w:pPr>
        <w:pStyle w:val="Paragraphedeliste"/>
        <w:numPr>
          <w:ilvl w:val="0"/>
          <w:numId w:val="13"/>
        </w:numPr>
        <w:suppressAutoHyphens w:val="0"/>
        <w:spacing w:after="160" w:line="259" w:lineRule="auto"/>
        <w:contextualSpacing/>
        <w:rPr>
          <w:sz w:val="28"/>
          <w:szCs w:val="28"/>
          <w:u w:val="single"/>
          <w:lang w:eastAsia="fr-FR"/>
        </w:rPr>
      </w:pPr>
      <w:r w:rsidRPr="0087230E">
        <w:rPr>
          <w:sz w:val="28"/>
          <w:szCs w:val="28"/>
          <w:u w:val="single"/>
          <w:lang w:eastAsia="fr-FR"/>
        </w:rPr>
        <w:t xml:space="preserve">Détail des prix des prestations </w:t>
      </w:r>
      <w:bookmarkEnd w:id="5"/>
      <w:bookmarkEnd w:id="6"/>
    </w:p>
    <w:p w14:paraId="047B9259" w14:textId="77777777" w:rsidR="00D228BD" w:rsidRPr="00996C7C" w:rsidRDefault="00D228BD" w:rsidP="00D228BD">
      <w:pPr>
        <w:tabs>
          <w:tab w:val="left" w:pos="6237"/>
        </w:tabs>
        <w:spacing w:after="260"/>
        <w:jc w:val="both"/>
        <w:rPr>
          <w:rFonts w:ascii="Calibri" w:hAnsi="Calibri" w:cs="Arial"/>
          <w:color w:val="00000A"/>
          <w:sz w:val="16"/>
          <w:szCs w:val="16"/>
          <w:lang w:eastAsia="fr-FR"/>
        </w:rPr>
      </w:pPr>
    </w:p>
    <w:tbl>
      <w:tblPr>
        <w:tblW w:w="9284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1E0" w:firstRow="1" w:lastRow="1" w:firstColumn="1" w:lastColumn="1" w:noHBand="0" w:noVBand="0"/>
      </w:tblPr>
      <w:tblGrid>
        <w:gridCol w:w="4323"/>
        <w:gridCol w:w="1701"/>
        <w:gridCol w:w="1559"/>
        <w:gridCol w:w="1701"/>
      </w:tblGrid>
      <w:tr w:rsidR="00D228BD" w:rsidRPr="00996C7C" w14:paraId="4B4BE47C" w14:textId="77777777" w:rsidTr="001A0200">
        <w:trPr>
          <w:trHeight w:val="1134"/>
        </w:trPr>
        <w:tc>
          <w:tcPr>
            <w:tcW w:w="4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AE2D5"/>
            <w:tcMar>
              <w:left w:w="93" w:type="dxa"/>
            </w:tcMar>
          </w:tcPr>
          <w:p w14:paraId="13AA142F" w14:textId="77777777" w:rsidR="00D228BD" w:rsidRPr="00996C7C" w:rsidRDefault="00D228BD" w:rsidP="0078450D">
            <w:pPr>
              <w:rPr>
                <w:lang w:eastAsia="fr-FR"/>
              </w:rPr>
            </w:pPr>
            <w:r w:rsidRPr="00996C7C">
              <w:rPr>
                <w:lang w:eastAsia="fr-FR"/>
              </w:rPr>
              <w:t>PRESTATIONS FORFAITAIRES</w:t>
            </w:r>
          </w:p>
          <w:p w14:paraId="7ED51D39" w14:textId="77777777" w:rsidR="00D228BD" w:rsidRPr="00996C7C" w:rsidRDefault="00D228BD" w:rsidP="0078450D">
            <w:pPr>
              <w:rPr>
                <w:lang w:eastAsia="fr-FR"/>
              </w:rPr>
            </w:pPr>
            <w:r w:rsidRPr="00996C7C">
              <w:rPr>
                <w:lang w:eastAsia="fr-FR"/>
              </w:rPr>
              <w:t xml:space="preserve">(REDEVANCES </w:t>
            </w:r>
            <w:r w:rsidRPr="00D154F3">
              <w:rPr>
                <w:lang w:eastAsia="fr-FR"/>
              </w:rPr>
              <w:t>TRIMESTRIELLES)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AE2D5"/>
            <w:tcMar>
              <w:left w:w="93" w:type="dxa"/>
            </w:tcMar>
          </w:tcPr>
          <w:p w14:paraId="50CEFEDB" w14:textId="77777777" w:rsidR="00D228BD" w:rsidRDefault="00D228BD" w:rsidP="0078450D">
            <w:pPr>
              <w:jc w:val="center"/>
              <w:rPr>
                <w:lang w:eastAsia="fr-FR"/>
              </w:rPr>
            </w:pPr>
            <w:r w:rsidRPr="00996C7C">
              <w:rPr>
                <w:lang w:eastAsia="fr-FR"/>
              </w:rPr>
              <w:t xml:space="preserve">Prix en Euros </w:t>
            </w:r>
          </w:p>
          <w:p w14:paraId="3013E7CF" w14:textId="77777777" w:rsidR="00D228BD" w:rsidRPr="00996C7C" w:rsidRDefault="00D228BD" w:rsidP="0078450D">
            <w:pPr>
              <w:jc w:val="center"/>
              <w:rPr>
                <w:lang w:eastAsia="fr-FR"/>
              </w:rPr>
            </w:pPr>
            <w:r w:rsidRPr="00996C7C">
              <w:rPr>
                <w:lang w:eastAsia="fr-FR"/>
              </w:rPr>
              <w:t>H</w:t>
            </w:r>
            <w:r>
              <w:rPr>
                <w:lang w:eastAsia="fr-FR"/>
              </w:rPr>
              <w:t>T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AE2D5"/>
            <w:tcMar>
              <w:left w:w="93" w:type="dxa"/>
            </w:tcMar>
          </w:tcPr>
          <w:p w14:paraId="06B0B849" w14:textId="77777777" w:rsidR="00D228BD" w:rsidRDefault="00E244BA" w:rsidP="0078450D">
            <w:pPr>
              <w:jc w:val="center"/>
              <w:rPr>
                <w:lang w:eastAsia="fr-FR"/>
              </w:rPr>
            </w:pPr>
            <w:r>
              <w:rPr>
                <w:lang w:eastAsia="fr-FR"/>
              </w:rPr>
              <w:t xml:space="preserve">Taux de </w:t>
            </w:r>
            <w:r w:rsidR="00D228BD" w:rsidRPr="00996C7C">
              <w:rPr>
                <w:lang w:eastAsia="fr-FR"/>
              </w:rPr>
              <w:t>TVA</w:t>
            </w:r>
          </w:p>
          <w:p w14:paraId="449A71F4" w14:textId="77777777" w:rsidR="00D228BD" w:rsidRPr="00996C7C" w:rsidRDefault="00D228BD" w:rsidP="0078450D">
            <w:pPr>
              <w:jc w:val="center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AE2D5"/>
            <w:tcMar>
              <w:left w:w="93" w:type="dxa"/>
            </w:tcMar>
          </w:tcPr>
          <w:p w14:paraId="741288A3" w14:textId="77777777" w:rsidR="00D228BD" w:rsidRPr="00996C7C" w:rsidRDefault="00D228BD" w:rsidP="0078450D">
            <w:pPr>
              <w:jc w:val="center"/>
              <w:rPr>
                <w:lang w:eastAsia="fr-FR"/>
              </w:rPr>
            </w:pPr>
            <w:r w:rsidRPr="00996C7C">
              <w:rPr>
                <w:lang w:eastAsia="fr-FR"/>
              </w:rPr>
              <w:t>Prix en Euros</w:t>
            </w:r>
          </w:p>
          <w:p w14:paraId="0610BDBE" w14:textId="77777777" w:rsidR="00D228BD" w:rsidRPr="00996C7C" w:rsidRDefault="00D228BD" w:rsidP="0078450D">
            <w:pPr>
              <w:jc w:val="center"/>
              <w:rPr>
                <w:lang w:eastAsia="fr-FR"/>
              </w:rPr>
            </w:pPr>
            <w:r w:rsidRPr="00996C7C">
              <w:rPr>
                <w:lang w:eastAsia="fr-FR"/>
              </w:rPr>
              <w:t>T</w:t>
            </w:r>
            <w:r>
              <w:rPr>
                <w:lang w:eastAsia="fr-FR"/>
              </w:rPr>
              <w:t>TC</w:t>
            </w:r>
          </w:p>
        </w:tc>
      </w:tr>
      <w:tr w:rsidR="00D228BD" w:rsidRPr="001A0200" w14:paraId="703EE1CA" w14:textId="77777777" w:rsidTr="001A0200">
        <w:trPr>
          <w:trHeight w:val="1019"/>
        </w:trPr>
        <w:tc>
          <w:tcPr>
            <w:tcW w:w="4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989474F" w14:textId="77777777" w:rsidR="00D228BD" w:rsidRPr="001A0200" w:rsidRDefault="001A0200" w:rsidP="0078450D">
            <w:pPr>
              <w:rPr>
                <w:rFonts w:ascii="Liberation Sans" w:hAnsi="Liberation Sans" w:cs="Liberation Sans"/>
                <w:b/>
                <w:bCs/>
                <w:lang w:eastAsia="fr-FR"/>
              </w:rPr>
            </w:pPr>
            <w:r w:rsidRPr="001A0200">
              <w:rPr>
                <w:b/>
                <w:bCs/>
              </w:rPr>
              <w:t>Prestation 1 : Accès à une plateforme de consultation en ligne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14:paraId="62816881" w14:textId="77777777" w:rsidR="00D228BD" w:rsidRPr="001A0200" w:rsidRDefault="00D228BD" w:rsidP="0078450D">
            <w:pPr>
              <w:rPr>
                <w:color w:val="0000FF"/>
                <w:lang w:eastAsia="fr-FR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14:paraId="19930FA8" w14:textId="77777777" w:rsidR="00D228BD" w:rsidRPr="001A0200" w:rsidRDefault="00D228BD" w:rsidP="0078450D">
            <w:pPr>
              <w:rPr>
                <w:color w:val="0000FF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14:paraId="39CC5DFF" w14:textId="77777777" w:rsidR="00D228BD" w:rsidRPr="001A0200" w:rsidRDefault="00D228BD" w:rsidP="0078450D">
            <w:pPr>
              <w:rPr>
                <w:color w:val="0000FF"/>
                <w:lang w:eastAsia="fr-FR"/>
              </w:rPr>
            </w:pPr>
          </w:p>
        </w:tc>
      </w:tr>
      <w:tr w:rsidR="00D228BD" w:rsidRPr="00996C7C" w14:paraId="4BAB8DAC" w14:textId="77777777" w:rsidTr="001A0200">
        <w:trPr>
          <w:trHeight w:val="1019"/>
        </w:trPr>
        <w:tc>
          <w:tcPr>
            <w:tcW w:w="4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76900A3" w14:textId="77777777" w:rsidR="001A0200" w:rsidRPr="001A0200" w:rsidRDefault="001A0200" w:rsidP="001A0200">
            <w:pPr>
              <w:pStyle w:val="Titre2"/>
              <w:rPr>
                <w:rFonts w:ascii="Aptos Display" w:hAnsi="Aptos Display" w:cs="Univers"/>
                <w:bCs/>
              </w:rPr>
            </w:pPr>
            <w:r w:rsidRPr="001A0200">
              <w:rPr>
                <w:rFonts w:ascii="Aptos Display" w:hAnsi="Aptos Display" w:cs="Univers"/>
                <w:bCs/>
              </w:rPr>
              <w:t xml:space="preserve">Prestation 2 : Accès en Web Services </w:t>
            </w:r>
          </w:p>
          <w:p w14:paraId="524A499A" w14:textId="77777777" w:rsidR="00D228BD" w:rsidRPr="001A0200" w:rsidRDefault="00D228BD" w:rsidP="001A0200"/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14:paraId="06F6715D" w14:textId="77777777" w:rsidR="00D228BD" w:rsidRPr="00996C7C" w:rsidRDefault="00D228BD" w:rsidP="0078450D">
            <w:pPr>
              <w:rPr>
                <w:color w:val="0000FF"/>
                <w:lang w:eastAsia="fr-FR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14:paraId="3767BD26" w14:textId="77777777" w:rsidR="00D228BD" w:rsidRPr="00996C7C" w:rsidRDefault="00D228BD" w:rsidP="0078450D">
            <w:pPr>
              <w:rPr>
                <w:color w:val="0000FF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14:paraId="21D035C5" w14:textId="77777777" w:rsidR="00D228BD" w:rsidRPr="00996C7C" w:rsidRDefault="00D228BD" w:rsidP="0078450D">
            <w:pPr>
              <w:rPr>
                <w:color w:val="0000FF"/>
                <w:lang w:eastAsia="fr-FR"/>
              </w:rPr>
            </w:pPr>
          </w:p>
        </w:tc>
      </w:tr>
      <w:tr w:rsidR="001A0200" w:rsidRPr="00996C7C" w14:paraId="2FE43E6B" w14:textId="77777777" w:rsidTr="001A0200">
        <w:trPr>
          <w:trHeight w:val="1019"/>
        </w:trPr>
        <w:tc>
          <w:tcPr>
            <w:tcW w:w="4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F66E7CA" w14:textId="77777777" w:rsidR="001A0200" w:rsidRPr="001A0200" w:rsidRDefault="001A0200" w:rsidP="001A0200">
            <w:pPr>
              <w:rPr>
                <w:b/>
                <w:bCs/>
              </w:rPr>
            </w:pPr>
            <w:r w:rsidRPr="001A0200">
              <w:rPr>
                <w:b/>
                <w:bCs/>
              </w:rPr>
              <w:t>Prestation 3 : support API pour une société tierce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14:paraId="79D6DDDC" w14:textId="77777777" w:rsidR="001A0200" w:rsidRPr="00996C7C" w:rsidRDefault="001A0200" w:rsidP="0078450D">
            <w:pPr>
              <w:rPr>
                <w:color w:val="0000FF"/>
                <w:lang w:eastAsia="fr-FR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14:paraId="430A4AF1" w14:textId="77777777" w:rsidR="001A0200" w:rsidRPr="00996C7C" w:rsidRDefault="001A0200" w:rsidP="0078450D">
            <w:pPr>
              <w:rPr>
                <w:color w:val="0000FF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14:paraId="7CE9C980" w14:textId="77777777" w:rsidR="001A0200" w:rsidRPr="00996C7C" w:rsidRDefault="001A0200" w:rsidP="0078450D">
            <w:pPr>
              <w:rPr>
                <w:color w:val="0000FF"/>
                <w:lang w:eastAsia="fr-FR"/>
              </w:rPr>
            </w:pPr>
          </w:p>
        </w:tc>
      </w:tr>
    </w:tbl>
    <w:p w14:paraId="623B5FB8" w14:textId="77777777" w:rsidR="00462443" w:rsidRDefault="00462443" w:rsidP="00462443">
      <w:pPr>
        <w:rPr>
          <w:sz w:val="28"/>
          <w:szCs w:val="28"/>
          <w:u w:val="single"/>
          <w:lang w:eastAsia="fr-FR"/>
        </w:rPr>
      </w:pPr>
    </w:p>
    <w:p w14:paraId="1AD3EF50" w14:textId="77777777" w:rsidR="00C75217" w:rsidRPr="00462443" w:rsidRDefault="00C75217" w:rsidP="00462443">
      <w:pPr>
        <w:rPr>
          <w:rFonts w:ascii="Arial" w:hAnsi="Arial" w:cs="Arial"/>
          <w:sz w:val="16"/>
          <w:szCs w:val="16"/>
        </w:rPr>
      </w:pPr>
    </w:p>
    <w:p w14:paraId="4F907EE4" w14:textId="77777777" w:rsidR="00462443" w:rsidRPr="00462443" w:rsidRDefault="00462443" w:rsidP="00462443">
      <w:pPr>
        <w:rPr>
          <w:rFonts w:ascii="Arial" w:hAnsi="Arial" w:cs="Arial"/>
          <w:sz w:val="16"/>
          <w:szCs w:val="16"/>
        </w:rPr>
      </w:pPr>
    </w:p>
    <w:p w14:paraId="7560DED2" w14:textId="77777777" w:rsidR="00462443" w:rsidRPr="00462443" w:rsidRDefault="00462443" w:rsidP="00462443">
      <w:pPr>
        <w:rPr>
          <w:rFonts w:ascii="Arial" w:hAnsi="Arial" w:cs="Arial"/>
          <w:sz w:val="16"/>
          <w:szCs w:val="16"/>
        </w:rPr>
      </w:pPr>
    </w:p>
    <w:p w14:paraId="20511102" w14:textId="77777777" w:rsidR="00462443" w:rsidRPr="00462443" w:rsidRDefault="00462443" w:rsidP="00462443">
      <w:pPr>
        <w:rPr>
          <w:rFonts w:ascii="Arial" w:hAnsi="Arial" w:cs="Arial"/>
          <w:sz w:val="16"/>
          <w:szCs w:val="16"/>
        </w:rPr>
      </w:pPr>
    </w:p>
    <w:p w14:paraId="610630CC" w14:textId="77777777" w:rsidR="00462443" w:rsidRPr="00462443" w:rsidRDefault="00462443" w:rsidP="00462443">
      <w:pPr>
        <w:rPr>
          <w:rFonts w:ascii="Arial" w:hAnsi="Arial" w:cs="Arial"/>
          <w:sz w:val="16"/>
          <w:szCs w:val="16"/>
        </w:rPr>
      </w:pPr>
    </w:p>
    <w:p w14:paraId="458AEF5B" w14:textId="77777777" w:rsidR="00462443" w:rsidRPr="00462443" w:rsidRDefault="00462443" w:rsidP="00462443">
      <w:pPr>
        <w:rPr>
          <w:rFonts w:ascii="Arial" w:hAnsi="Arial" w:cs="Arial"/>
          <w:sz w:val="16"/>
          <w:szCs w:val="16"/>
        </w:rPr>
      </w:pPr>
    </w:p>
    <w:p w14:paraId="7E0D4973" w14:textId="77777777" w:rsidR="00462443" w:rsidRPr="00462443" w:rsidRDefault="00462443" w:rsidP="00462443">
      <w:pPr>
        <w:rPr>
          <w:rFonts w:ascii="Arial" w:hAnsi="Arial" w:cs="Arial"/>
          <w:sz w:val="16"/>
          <w:szCs w:val="16"/>
        </w:rPr>
      </w:pPr>
    </w:p>
    <w:p w14:paraId="5EC7C759" w14:textId="77777777" w:rsidR="00462443" w:rsidRPr="00462443" w:rsidRDefault="00462443" w:rsidP="00462443">
      <w:pPr>
        <w:rPr>
          <w:rFonts w:ascii="Arial" w:hAnsi="Arial" w:cs="Arial"/>
          <w:sz w:val="16"/>
          <w:szCs w:val="16"/>
        </w:rPr>
      </w:pPr>
    </w:p>
    <w:p w14:paraId="313783DD" w14:textId="77777777" w:rsidR="00462443" w:rsidRPr="00462443" w:rsidRDefault="00462443" w:rsidP="00462443">
      <w:pPr>
        <w:rPr>
          <w:rFonts w:ascii="Arial" w:hAnsi="Arial" w:cs="Arial"/>
          <w:sz w:val="16"/>
          <w:szCs w:val="16"/>
        </w:rPr>
      </w:pPr>
    </w:p>
    <w:p w14:paraId="39CA89A8" w14:textId="77777777" w:rsidR="00462443" w:rsidRPr="00462443" w:rsidRDefault="00462443" w:rsidP="00462443">
      <w:pPr>
        <w:rPr>
          <w:rFonts w:ascii="Arial" w:hAnsi="Arial" w:cs="Arial"/>
          <w:sz w:val="16"/>
          <w:szCs w:val="16"/>
        </w:rPr>
      </w:pPr>
    </w:p>
    <w:sectPr w:rsidR="00462443" w:rsidRPr="00462443" w:rsidSect="005A7302">
      <w:footerReference w:type="default" r:id="rId17"/>
      <w:headerReference w:type="first" r:id="rId18"/>
      <w:footerReference w:type="first" r:id="rId19"/>
      <w:pgSz w:w="11906" w:h="16838"/>
      <w:pgMar w:top="454" w:right="851" w:bottom="737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3E899" w14:textId="77777777" w:rsidR="00EC5064" w:rsidRDefault="00EC5064">
      <w:r>
        <w:separator/>
      </w:r>
    </w:p>
  </w:endnote>
  <w:endnote w:type="continuationSeparator" w:id="0">
    <w:p w14:paraId="028072D2" w14:textId="77777777" w:rsidR="00EC5064" w:rsidRDefault="00EC5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0E150" w14:textId="77777777" w:rsidR="005824AE" w:rsidRPr="00840934" w:rsidRDefault="000B58E3" w:rsidP="000B58E3">
    <w:r>
      <w:t xml:space="preserve">Acte d’engagement 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202</w:t>
    </w:r>
    <w:r w:rsidR="00C75217">
      <w:t>6</w:t>
    </w:r>
    <w:r>
      <w:t>DTA0</w:t>
    </w:r>
    <w:r w:rsidR="00C75217">
      <w:t>1</w:t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A53F2" w14:textId="77777777" w:rsidR="00D228BD" w:rsidRDefault="00D228BD" w:rsidP="00D228BD">
    <w:pPr>
      <w:pStyle w:val="Pieddepage"/>
    </w:pPr>
    <w:r>
      <w:t>AE – 202</w:t>
    </w:r>
    <w:r w:rsidR="00C75217">
      <w:t>6</w:t>
    </w:r>
    <w:r>
      <w:t>DTA0</w:t>
    </w:r>
    <w:r w:rsidR="00C75217">
      <w:t>1</w:t>
    </w:r>
    <w:r>
      <w:t xml:space="preserve">                                                                                                                                </w:t>
    </w:r>
    <w:r w:rsidRPr="0078450D">
      <w:rPr>
        <w:szCs w:val="24"/>
      </w:rPr>
      <w:t xml:space="preserve">Page </w:t>
    </w:r>
    <w:r w:rsidRPr="0078450D">
      <w:rPr>
        <w:szCs w:val="24"/>
      </w:rPr>
      <w:fldChar w:fldCharType="begin"/>
    </w:r>
    <w:r w:rsidRPr="0078450D">
      <w:rPr>
        <w:szCs w:val="24"/>
      </w:rPr>
      <w:instrText>PAGE</w:instrText>
    </w:r>
    <w:r w:rsidRPr="0078450D">
      <w:rPr>
        <w:szCs w:val="24"/>
      </w:rPr>
      <w:fldChar w:fldCharType="separate"/>
    </w:r>
    <w:r w:rsidRPr="0078450D">
      <w:rPr>
        <w:szCs w:val="24"/>
      </w:rPr>
      <w:t>2</w:t>
    </w:r>
    <w:r w:rsidRPr="0078450D">
      <w:rPr>
        <w:szCs w:val="24"/>
      </w:rPr>
      <w:fldChar w:fldCharType="end"/>
    </w:r>
    <w:r w:rsidRPr="0078450D">
      <w:rPr>
        <w:szCs w:val="24"/>
      </w:rPr>
      <w:t xml:space="preserve"> sur </w:t>
    </w:r>
    <w:r w:rsidRPr="0078450D">
      <w:rPr>
        <w:szCs w:val="24"/>
      </w:rPr>
      <w:fldChar w:fldCharType="begin"/>
    </w:r>
    <w:r w:rsidRPr="0078450D">
      <w:rPr>
        <w:szCs w:val="24"/>
      </w:rPr>
      <w:instrText>NUMPAGES</w:instrText>
    </w:r>
    <w:r w:rsidRPr="0078450D">
      <w:rPr>
        <w:szCs w:val="24"/>
      </w:rPr>
      <w:fldChar w:fldCharType="separate"/>
    </w:r>
    <w:r w:rsidRPr="0078450D">
      <w:rPr>
        <w:szCs w:val="24"/>
      </w:rPr>
      <w:t>2</w:t>
    </w:r>
    <w:r w:rsidRPr="0078450D">
      <w:rPr>
        <w:szCs w:val="24"/>
      </w:rPr>
      <w:fldChar w:fldCharType="end"/>
    </w:r>
  </w:p>
  <w:p w14:paraId="2A135311" w14:textId="77777777" w:rsidR="00D228BD" w:rsidRDefault="00D228BD" w:rsidP="0078450D">
    <w:pPr>
      <w:pStyle w:val="Pieddepage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9C6D1" w14:textId="77777777" w:rsidR="00D228BD" w:rsidRDefault="00D228BD">
    <w:pPr>
      <w:pStyle w:val="Pieddepage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382D22AF" w14:textId="77777777" w:rsidR="00D228BD" w:rsidRDefault="00D228BD">
    <w:pPr>
      <w:pStyle w:val="Pieddepage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4E175" w14:textId="77777777" w:rsidR="00EC5064" w:rsidRDefault="00EC5064">
      <w:r>
        <w:separator/>
      </w:r>
    </w:p>
  </w:footnote>
  <w:footnote w:type="continuationSeparator" w:id="0">
    <w:p w14:paraId="62407BA4" w14:textId="77777777" w:rsidR="00EC5064" w:rsidRDefault="00EC5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A0840" w14:textId="77777777" w:rsidR="00395134" w:rsidRDefault="00395134">
    <w:pPr>
      <w:pStyle w:val="En-tte"/>
    </w:pPr>
  </w:p>
  <w:p w14:paraId="190B5FAF" w14:textId="77777777" w:rsidR="002928DC" w:rsidRDefault="002928D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00686" w14:textId="77777777" w:rsidR="00D228BD" w:rsidRDefault="00D228BD" w:rsidP="0078450D">
    <w:pPr>
      <w:pStyle w:val="En-tte1"/>
      <w:ind w:left="0"/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 w15:restartNumberingAfterBreak="0">
    <w:nsid w:val="08D92C41"/>
    <w:multiLevelType w:val="hybridMultilevel"/>
    <w:tmpl w:val="7820C350"/>
    <w:lvl w:ilvl="0" w:tplc="19F883C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B3A0E"/>
    <w:multiLevelType w:val="hybridMultilevel"/>
    <w:tmpl w:val="D0306BD6"/>
    <w:lvl w:ilvl="0" w:tplc="2C7E2F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33E49"/>
    <w:multiLevelType w:val="hybridMultilevel"/>
    <w:tmpl w:val="E452A786"/>
    <w:lvl w:ilvl="0" w:tplc="7B002E8A">
      <w:numFmt w:val="bullet"/>
      <w:lvlText w:val="-"/>
      <w:lvlJc w:val="left"/>
      <w:pPr>
        <w:ind w:left="720" w:hanging="360"/>
      </w:pPr>
      <w:rPr>
        <w:rFonts w:ascii="Univers" w:eastAsia="Times New Roman" w:hAnsi="Univers" w:cs="Univer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F27556"/>
    <w:multiLevelType w:val="hybridMultilevel"/>
    <w:tmpl w:val="5E2AD6F8"/>
    <w:lvl w:ilvl="0" w:tplc="F574275C">
      <w:start w:val="4"/>
      <w:numFmt w:val="bullet"/>
      <w:lvlText w:val="-"/>
      <w:lvlJc w:val="left"/>
      <w:pPr>
        <w:ind w:left="720" w:hanging="360"/>
      </w:pPr>
      <w:rPr>
        <w:rFonts w:ascii="Aptos Display" w:eastAsia="Times New Roman" w:hAnsi="Aptos Display" w:cs="Univer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93A4E"/>
    <w:multiLevelType w:val="hybridMultilevel"/>
    <w:tmpl w:val="10222C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</w:abstractNum>
  <w:abstractNum w:abstractNumId="9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4332271"/>
    <w:multiLevelType w:val="hybridMultilevel"/>
    <w:tmpl w:val="417EDFFE"/>
    <w:lvl w:ilvl="0" w:tplc="4058B96E">
      <w:numFmt w:val="bullet"/>
      <w:lvlText w:val="-"/>
      <w:lvlJc w:val="left"/>
      <w:pPr>
        <w:ind w:left="1215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1" w15:restartNumberingAfterBreak="0">
    <w:nsid w:val="4AB82AF0"/>
    <w:multiLevelType w:val="multilevel"/>
    <w:tmpl w:val="040C001F"/>
    <w:lvl w:ilvl="0">
      <w:start w:val="1"/>
      <w:numFmt w:val="decimal"/>
      <w:pStyle w:val="Listepuces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2" w15:restartNumberingAfterBreak="0">
    <w:nsid w:val="6A4240C8"/>
    <w:multiLevelType w:val="hybridMultilevel"/>
    <w:tmpl w:val="D7346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4A2FD7"/>
    <w:multiLevelType w:val="hybridMultilevel"/>
    <w:tmpl w:val="0BDC450E"/>
    <w:lvl w:ilvl="0" w:tplc="B512E31A">
      <w:start w:val="10"/>
      <w:numFmt w:val="bullet"/>
      <w:lvlText w:val=""/>
      <w:lvlJc w:val="left"/>
      <w:pPr>
        <w:ind w:left="720" w:hanging="360"/>
      </w:pPr>
      <w:rPr>
        <w:rFonts w:ascii="Webdings" w:eastAsia="Times New Roman" w:hAnsi="Webdings" w:cs="Univer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937800"/>
    <w:multiLevelType w:val="hybridMultilevel"/>
    <w:tmpl w:val="D7300A00"/>
    <w:lvl w:ilvl="0" w:tplc="E74839DA">
      <w:start w:val="1"/>
      <w:numFmt w:val="decimal"/>
      <w:lvlText w:val="%1."/>
      <w:lvlJc w:val="left"/>
      <w:pPr>
        <w:ind w:left="1211" w:hanging="360"/>
      </w:pPr>
      <w:rPr>
        <w:rFonts w:ascii="Univers" w:hAnsi="Univers" w:cs="Univers"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7A3D4786"/>
    <w:multiLevelType w:val="hybridMultilevel"/>
    <w:tmpl w:val="7820C350"/>
    <w:lvl w:ilvl="0" w:tplc="FFFFFFFF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870910">
    <w:abstractNumId w:val="0"/>
  </w:num>
  <w:num w:numId="2" w16cid:durableId="1235818076">
    <w:abstractNumId w:val="1"/>
  </w:num>
  <w:num w:numId="3" w16cid:durableId="1768771167">
    <w:abstractNumId w:val="2"/>
  </w:num>
  <w:num w:numId="4" w16cid:durableId="1433091865">
    <w:abstractNumId w:val="12"/>
  </w:num>
  <w:num w:numId="5" w16cid:durableId="1453742499">
    <w:abstractNumId w:val="9"/>
  </w:num>
  <w:num w:numId="6" w16cid:durableId="2021002651">
    <w:abstractNumId w:val="14"/>
  </w:num>
  <w:num w:numId="7" w16cid:durableId="735053679">
    <w:abstractNumId w:val="8"/>
  </w:num>
  <w:num w:numId="8" w16cid:durableId="1269896925">
    <w:abstractNumId w:val="7"/>
  </w:num>
  <w:num w:numId="9" w16cid:durableId="1276056790">
    <w:abstractNumId w:val="5"/>
  </w:num>
  <w:num w:numId="10" w16cid:durableId="2112965251">
    <w:abstractNumId w:val="10"/>
  </w:num>
  <w:num w:numId="11" w16cid:durableId="1364819781">
    <w:abstractNumId w:val="11"/>
  </w:num>
  <w:num w:numId="12" w16cid:durableId="1633562007">
    <w:abstractNumId w:val="6"/>
  </w:num>
  <w:num w:numId="13" w16cid:durableId="1047409107">
    <w:abstractNumId w:val="3"/>
  </w:num>
  <w:num w:numId="14" w16cid:durableId="898328150">
    <w:abstractNumId w:val="13"/>
  </w:num>
  <w:num w:numId="15" w16cid:durableId="1112284713">
    <w:abstractNumId w:val="15"/>
  </w:num>
  <w:num w:numId="16" w16cid:durableId="9039513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A65"/>
    <w:rsid w:val="00003F9E"/>
    <w:rsid w:val="00007160"/>
    <w:rsid w:val="00011B92"/>
    <w:rsid w:val="00035F0E"/>
    <w:rsid w:val="00036500"/>
    <w:rsid w:val="00036E3D"/>
    <w:rsid w:val="00067F94"/>
    <w:rsid w:val="000A2E05"/>
    <w:rsid w:val="000B58E3"/>
    <w:rsid w:val="000D2AAD"/>
    <w:rsid w:val="000E0020"/>
    <w:rsid w:val="000E1AFE"/>
    <w:rsid w:val="000E59CC"/>
    <w:rsid w:val="000F35B9"/>
    <w:rsid w:val="00105B19"/>
    <w:rsid w:val="00151322"/>
    <w:rsid w:val="00152999"/>
    <w:rsid w:val="00156924"/>
    <w:rsid w:val="0016619B"/>
    <w:rsid w:val="00166B56"/>
    <w:rsid w:val="00174505"/>
    <w:rsid w:val="00174FAE"/>
    <w:rsid w:val="00184373"/>
    <w:rsid w:val="00191672"/>
    <w:rsid w:val="001A0200"/>
    <w:rsid w:val="001A528C"/>
    <w:rsid w:val="001B4F02"/>
    <w:rsid w:val="001B6CA0"/>
    <w:rsid w:val="001C40C0"/>
    <w:rsid w:val="001C733C"/>
    <w:rsid w:val="001D66D4"/>
    <w:rsid w:val="001E5233"/>
    <w:rsid w:val="001F03CA"/>
    <w:rsid w:val="0021527A"/>
    <w:rsid w:val="0021797C"/>
    <w:rsid w:val="00225A1A"/>
    <w:rsid w:val="00227EB5"/>
    <w:rsid w:val="00233F0C"/>
    <w:rsid w:val="00237EF3"/>
    <w:rsid w:val="002403A6"/>
    <w:rsid w:val="0025417F"/>
    <w:rsid w:val="00257797"/>
    <w:rsid w:val="0026306E"/>
    <w:rsid w:val="002630C5"/>
    <w:rsid w:val="0026376B"/>
    <w:rsid w:val="00264BA2"/>
    <w:rsid w:val="00267DF7"/>
    <w:rsid w:val="00276629"/>
    <w:rsid w:val="00276F9D"/>
    <w:rsid w:val="002879EC"/>
    <w:rsid w:val="002904AF"/>
    <w:rsid w:val="002909AE"/>
    <w:rsid w:val="002928DC"/>
    <w:rsid w:val="0029318F"/>
    <w:rsid w:val="002C2CA3"/>
    <w:rsid w:val="002C2D4C"/>
    <w:rsid w:val="002C4B3E"/>
    <w:rsid w:val="002C79D6"/>
    <w:rsid w:val="002D2D0A"/>
    <w:rsid w:val="002D5B3F"/>
    <w:rsid w:val="002E1915"/>
    <w:rsid w:val="002E4492"/>
    <w:rsid w:val="002E56C1"/>
    <w:rsid w:val="002E7B8F"/>
    <w:rsid w:val="00324893"/>
    <w:rsid w:val="003302BE"/>
    <w:rsid w:val="00332B12"/>
    <w:rsid w:val="0034274E"/>
    <w:rsid w:val="00346148"/>
    <w:rsid w:val="003468FC"/>
    <w:rsid w:val="003525D9"/>
    <w:rsid w:val="00354C04"/>
    <w:rsid w:val="00374D07"/>
    <w:rsid w:val="003757DB"/>
    <w:rsid w:val="00377079"/>
    <w:rsid w:val="0038020B"/>
    <w:rsid w:val="00385E76"/>
    <w:rsid w:val="003932F0"/>
    <w:rsid w:val="003936B7"/>
    <w:rsid w:val="0039372A"/>
    <w:rsid w:val="00395134"/>
    <w:rsid w:val="003A689A"/>
    <w:rsid w:val="003A7270"/>
    <w:rsid w:val="003B00BF"/>
    <w:rsid w:val="003C6C5B"/>
    <w:rsid w:val="00402DD4"/>
    <w:rsid w:val="00412A18"/>
    <w:rsid w:val="00413D63"/>
    <w:rsid w:val="00414395"/>
    <w:rsid w:val="004246C8"/>
    <w:rsid w:val="00433CAA"/>
    <w:rsid w:val="0043706E"/>
    <w:rsid w:val="0044597F"/>
    <w:rsid w:val="00462443"/>
    <w:rsid w:val="00474A68"/>
    <w:rsid w:val="004965A4"/>
    <w:rsid w:val="004A7169"/>
    <w:rsid w:val="004B1C21"/>
    <w:rsid w:val="004B50F9"/>
    <w:rsid w:val="004C5755"/>
    <w:rsid w:val="004E6801"/>
    <w:rsid w:val="004E75A6"/>
    <w:rsid w:val="005030AB"/>
    <w:rsid w:val="00514DAF"/>
    <w:rsid w:val="005174FB"/>
    <w:rsid w:val="00532EC7"/>
    <w:rsid w:val="005358E3"/>
    <w:rsid w:val="00541CA3"/>
    <w:rsid w:val="005441ED"/>
    <w:rsid w:val="005546A9"/>
    <w:rsid w:val="00566871"/>
    <w:rsid w:val="005824AE"/>
    <w:rsid w:val="00583638"/>
    <w:rsid w:val="005846FB"/>
    <w:rsid w:val="00591E00"/>
    <w:rsid w:val="005A05C1"/>
    <w:rsid w:val="005A4A3B"/>
    <w:rsid w:val="005A4CB5"/>
    <w:rsid w:val="005A7302"/>
    <w:rsid w:val="005B2316"/>
    <w:rsid w:val="005B51C0"/>
    <w:rsid w:val="005F0DCE"/>
    <w:rsid w:val="00602033"/>
    <w:rsid w:val="006073EE"/>
    <w:rsid w:val="0061068C"/>
    <w:rsid w:val="0062024A"/>
    <w:rsid w:val="0062394D"/>
    <w:rsid w:val="006319CC"/>
    <w:rsid w:val="0064560F"/>
    <w:rsid w:val="00660727"/>
    <w:rsid w:val="00660E03"/>
    <w:rsid w:val="00662A86"/>
    <w:rsid w:val="00662E37"/>
    <w:rsid w:val="00666E58"/>
    <w:rsid w:val="006765CD"/>
    <w:rsid w:val="006A0153"/>
    <w:rsid w:val="006A27AF"/>
    <w:rsid w:val="006A37B0"/>
    <w:rsid w:val="006A5C4D"/>
    <w:rsid w:val="006B1316"/>
    <w:rsid w:val="006B5057"/>
    <w:rsid w:val="006C4338"/>
    <w:rsid w:val="006D080C"/>
    <w:rsid w:val="006E2E4C"/>
    <w:rsid w:val="006E4B04"/>
    <w:rsid w:val="006F006B"/>
    <w:rsid w:val="006F3DF9"/>
    <w:rsid w:val="007034A7"/>
    <w:rsid w:val="007060E5"/>
    <w:rsid w:val="00710FD6"/>
    <w:rsid w:val="00711CE9"/>
    <w:rsid w:val="007120E9"/>
    <w:rsid w:val="00730A78"/>
    <w:rsid w:val="00745A3D"/>
    <w:rsid w:val="00757151"/>
    <w:rsid w:val="00773759"/>
    <w:rsid w:val="0078450D"/>
    <w:rsid w:val="007904B7"/>
    <w:rsid w:val="007909E0"/>
    <w:rsid w:val="0079785C"/>
    <w:rsid w:val="007B0FE4"/>
    <w:rsid w:val="007B22AB"/>
    <w:rsid w:val="007D4001"/>
    <w:rsid w:val="007D79D8"/>
    <w:rsid w:val="007D7A65"/>
    <w:rsid w:val="007F68A6"/>
    <w:rsid w:val="008058EC"/>
    <w:rsid w:val="0082386D"/>
    <w:rsid w:val="00823F18"/>
    <w:rsid w:val="008267EB"/>
    <w:rsid w:val="0083205E"/>
    <w:rsid w:val="0083595B"/>
    <w:rsid w:val="00840934"/>
    <w:rsid w:val="00844DAA"/>
    <w:rsid w:val="008450C7"/>
    <w:rsid w:val="00876A73"/>
    <w:rsid w:val="00881A1A"/>
    <w:rsid w:val="008B2A38"/>
    <w:rsid w:val="008C1012"/>
    <w:rsid w:val="008D4D04"/>
    <w:rsid w:val="008D539F"/>
    <w:rsid w:val="008F5B4B"/>
    <w:rsid w:val="00930A5C"/>
    <w:rsid w:val="00934503"/>
    <w:rsid w:val="0093536F"/>
    <w:rsid w:val="00972598"/>
    <w:rsid w:val="00983FF3"/>
    <w:rsid w:val="009A1E56"/>
    <w:rsid w:val="009B1CD0"/>
    <w:rsid w:val="009B3521"/>
    <w:rsid w:val="009B3A9B"/>
    <w:rsid w:val="009B45B9"/>
    <w:rsid w:val="009B4692"/>
    <w:rsid w:val="009C401C"/>
    <w:rsid w:val="009C4738"/>
    <w:rsid w:val="009C4EEB"/>
    <w:rsid w:val="009C5021"/>
    <w:rsid w:val="009D0AB8"/>
    <w:rsid w:val="009D1250"/>
    <w:rsid w:val="009D661E"/>
    <w:rsid w:val="009E0006"/>
    <w:rsid w:val="009E0B5B"/>
    <w:rsid w:val="00A05E6D"/>
    <w:rsid w:val="00A21077"/>
    <w:rsid w:val="00A34D04"/>
    <w:rsid w:val="00A44EA2"/>
    <w:rsid w:val="00A643BF"/>
    <w:rsid w:val="00A83D75"/>
    <w:rsid w:val="00A94F63"/>
    <w:rsid w:val="00AA02B2"/>
    <w:rsid w:val="00AA060E"/>
    <w:rsid w:val="00AC4E36"/>
    <w:rsid w:val="00AE1E19"/>
    <w:rsid w:val="00AE7831"/>
    <w:rsid w:val="00B02608"/>
    <w:rsid w:val="00B0289C"/>
    <w:rsid w:val="00B054DA"/>
    <w:rsid w:val="00B22320"/>
    <w:rsid w:val="00B27262"/>
    <w:rsid w:val="00B411AA"/>
    <w:rsid w:val="00B461C7"/>
    <w:rsid w:val="00B5543C"/>
    <w:rsid w:val="00B61F42"/>
    <w:rsid w:val="00B63059"/>
    <w:rsid w:val="00B80DC9"/>
    <w:rsid w:val="00B87564"/>
    <w:rsid w:val="00BA44E5"/>
    <w:rsid w:val="00BB12FF"/>
    <w:rsid w:val="00BB4489"/>
    <w:rsid w:val="00BC0831"/>
    <w:rsid w:val="00BC43CC"/>
    <w:rsid w:val="00BD4C0B"/>
    <w:rsid w:val="00BD767E"/>
    <w:rsid w:val="00BE19E6"/>
    <w:rsid w:val="00BE2950"/>
    <w:rsid w:val="00BE4CBE"/>
    <w:rsid w:val="00BE54B1"/>
    <w:rsid w:val="00BE600F"/>
    <w:rsid w:val="00BE6078"/>
    <w:rsid w:val="00C1154D"/>
    <w:rsid w:val="00C122AB"/>
    <w:rsid w:val="00C22F04"/>
    <w:rsid w:val="00C23457"/>
    <w:rsid w:val="00C46D28"/>
    <w:rsid w:val="00C630AD"/>
    <w:rsid w:val="00C63450"/>
    <w:rsid w:val="00C75217"/>
    <w:rsid w:val="00C83757"/>
    <w:rsid w:val="00C83930"/>
    <w:rsid w:val="00C91060"/>
    <w:rsid w:val="00C911FE"/>
    <w:rsid w:val="00C91823"/>
    <w:rsid w:val="00CA2E8C"/>
    <w:rsid w:val="00CB2689"/>
    <w:rsid w:val="00CC0733"/>
    <w:rsid w:val="00CD185D"/>
    <w:rsid w:val="00CD46CC"/>
    <w:rsid w:val="00CE67FD"/>
    <w:rsid w:val="00CF3C2D"/>
    <w:rsid w:val="00D154F3"/>
    <w:rsid w:val="00D20389"/>
    <w:rsid w:val="00D228BD"/>
    <w:rsid w:val="00D2430A"/>
    <w:rsid w:val="00D26AD2"/>
    <w:rsid w:val="00D3033E"/>
    <w:rsid w:val="00D337D7"/>
    <w:rsid w:val="00D412FD"/>
    <w:rsid w:val="00D41BF5"/>
    <w:rsid w:val="00D46814"/>
    <w:rsid w:val="00D46BC7"/>
    <w:rsid w:val="00D6373B"/>
    <w:rsid w:val="00D82767"/>
    <w:rsid w:val="00D90A00"/>
    <w:rsid w:val="00DB211B"/>
    <w:rsid w:val="00DE479C"/>
    <w:rsid w:val="00DF4BA2"/>
    <w:rsid w:val="00E07167"/>
    <w:rsid w:val="00E14169"/>
    <w:rsid w:val="00E164AE"/>
    <w:rsid w:val="00E20DB0"/>
    <w:rsid w:val="00E21269"/>
    <w:rsid w:val="00E21900"/>
    <w:rsid w:val="00E244BA"/>
    <w:rsid w:val="00E41023"/>
    <w:rsid w:val="00E47798"/>
    <w:rsid w:val="00E516DE"/>
    <w:rsid w:val="00E55DF4"/>
    <w:rsid w:val="00E63369"/>
    <w:rsid w:val="00E74C76"/>
    <w:rsid w:val="00E77A37"/>
    <w:rsid w:val="00E81769"/>
    <w:rsid w:val="00E94515"/>
    <w:rsid w:val="00E96FF6"/>
    <w:rsid w:val="00EB1DE5"/>
    <w:rsid w:val="00EB4116"/>
    <w:rsid w:val="00EB460F"/>
    <w:rsid w:val="00EC17AF"/>
    <w:rsid w:val="00EC39A8"/>
    <w:rsid w:val="00EC5064"/>
    <w:rsid w:val="00EC5D64"/>
    <w:rsid w:val="00EE3235"/>
    <w:rsid w:val="00F0789A"/>
    <w:rsid w:val="00F153C9"/>
    <w:rsid w:val="00F44DBB"/>
    <w:rsid w:val="00F45330"/>
    <w:rsid w:val="00F544A2"/>
    <w:rsid w:val="00F642DE"/>
    <w:rsid w:val="00F6748D"/>
    <w:rsid w:val="00F7234D"/>
    <w:rsid w:val="00F92811"/>
    <w:rsid w:val="00F97910"/>
    <w:rsid w:val="00FA2851"/>
    <w:rsid w:val="00FB2219"/>
    <w:rsid w:val="00FD5D13"/>
    <w:rsid w:val="00FE48C9"/>
    <w:rsid w:val="00FF28C7"/>
    <w:rsid w:val="00FF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AE02856"/>
  <w15:chartTrackingRefBased/>
  <w15:docId w15:val="{2F038089-B405-4893-8CF6-FC6784763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4DBB"/>
    <w:pPr>
      <w:suppressAutoHyphens/>
    </w:pPr>
    <w:rPr>
      <w:rFonts w:ascii="Aptos Display" w:hAnsi="Aptos Display" w:cs="Univers"/>
      <w:sz w:val="24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uiPriority w:val="99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CD185D"/>
  </w:style>
  <w:style w:type="character" w:customStyle="1" w:styleId="CommentaireCar">
    <w:name w:val="Commentaire Car"/>
    <w:link w:val="Commentaire"/>
    <w:uiPriority w:val="99"/>
    <w:rsid w:val="00CD185D"/>
    <w:rPr>
      <w:rFonts w:ascii="Univers" w:hAnsi="Univers" w:cs="Univers"/>
      <w:lang w:eastAsia="zh-CN"/>
    </w:rPr>
  </w:style>
  <w:style w:type="character" w:customStyle="1" w:styleId="En-tteCar">
    <w:name w:val="En-tête Car"/>
    <w:link w:val="En-tte"/>
    <w:uiPriority w:val="99"/>
    <w:rsid w:val="00FE48C9"/>
    <w:rPr>
      <w:rFonts w:ascii="Univers" w:hAnsi="Univers" w:cs="Univers"/>
      <w:lang w:eastAsia="zh-CN"/>
    </w:rPr>
  </w:style>
  <w:style w:type="character" w:customStyle="1" w:styleId="PieddepageCar">
    <w:name w:val="Pied de page Car"/>
    <w:link w:val="Pieddepage"/>
    <w:uiPriority w:val="99"/>
    <w:rsid w:val="00FE48C9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99"/>
    <w:rsid w:val="005824AE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24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autoRedefine/>
    <w:rsid w:val="00433CAA"/>
    <w:pPr>
      <w:widowControl w:val="0"/>
      <w:tabs>
        <w:tab w:val="left" w:pos="565"/>
      </w:tabs>
      <w:suppressAutoHyphens/>
      <w:autoSpaceDN w:val="0"/>
      <w:spacing w:before="57"/>
      <w:jc w:val="both"/>
      <w:textAlignment w:val="center"/>
    </w:pPr>
    <w:rPr>
      <w:rFonts w:ascii="Arial" w:eastAsia="Arial" w:hAnsi="Arial" w:cs="Arial"/>
      <w:kern w:val="3"/>
      <w:szCs w:val="24"/>
      <w:lang w:eastAsia="ja-JP" w:bidi="fa-IR"/>
    </w:rPr>
  </w:style>
  <w:style w:type="paragraph" w:customStyle="1" w:styleId="CarCarCarChar">
    <w:name w:val="Car Car Car Char"/>
    <w:basedOn w:val="Normal"/>
    <w:uiPriority w:val="99"/>
    <w:rsid w:val="00B461C7"/>
    <w:pPr>
      <w:suppressAutoHyphens w:val="0"/>
      <w:spacing w:before="120" w:after="160" w:line="240" w:lineRule="exact"/>
    </w:pPr>
    <w:rPr>
      <w:rFonts w:ascii="Verdana" w:hAnsi="Verdana" w:cs="Verdana"/>
      <w:lang w:val="en-US" w:eastAsia="en-US"/>
    </w:rPr>
  </w:style>
  <w:style w:type="paragraph" w:styleId="Listepuces">
    <w:name w:val="List Bullet"/>
    <w:basedOn w:val="Normal"/>
    <w:autoRedefine/>
    <w:rsid w:val="003468FC"/>
    <w:pPr>
      <w:numPr>
        <w:numId w:val="11"/>
      </w:numPr>
      <w:suppressAutoHyphens w:val="0"/>
      <w:spacing w:line="240" w:lineRule="atLeast"/>
    </w:pPr>
    <w:rPr>
      <w:rFonts w:ascii="Times New Roman" w:hAnsi="Times New Roman" w:cs="Times New Roman"/>
      <w:lang w:eastAsia="fr-FR"/>
    </w:rPr>
  </w:style>
  <w:style w:type="character" w:customStyle="1" w:styleId="markedcontent">
    <w:name w:val="markedcontent"/>
    <w:basedOn w:val="Policepardfaut"/>
    <w:rsid w:val="00E516DE"/>
  </w:style>
  <w:style w:type="character" w:styleId="Mentionnonrsolue">
    <w:name w:val="Unresolved Mention"/>
    <w:uiPriority w:val="99"/>
    <w:semiHidden/>
    <w:unhideWhenUsed/>
    <w:rsid w:val="00395134"/>
    <w:rPr>
      <w:color w:val="605E5C"/>
      <w:shd w:val="clear" w:color="auto" w:fill="E1DFDD"/>
    </w:rPr>
  </w:style>
  <w:style w:type="character" w:customStyle="1" w:styleId="RTFNum48">
    <w:name w:val="RTF_Num 4 8"/>
    <w:uiPriority w:val="99"/>
    <w:rsid w:val="00EB460F"/>
    <w:rPr>
      <w:rFonts w:ascii="Courier New" w:hAnsi="Courier New"/>
    </w:rPr>
  </w:style>
  <w:style w:type="paragraph" w:styleId="Paragraphedeliste">
    <w:name w:val="List Paragraph"/>
    <w:basedOn w:val="Normal"/>
    <w:uiPriority w:val="34"/>
    <w:qFormat/>
    <w:rsid w:val="00EB460F"/>
    <w:pPr>
      <w:ind w:left="708"/>
    </w:pPr>
  </w:style>
  <w:style w:type="paragraph" w:styleId="Sansinterligne">
    <w:name w:val="No Spacing"/>
    <w:uiPriority w:val="1"/>
    <w:qFormat/>
    <w:rsid w:val="000D2AAD"/>
    <w:rPr>
      <w:rFonts w:ascii="Aptos" w:eastAsia="Aptos" w:hAnsi="Aptos"/>
      <w:kern w:val="2"/>
      <w:sz w:val="22"/>
      <w:szCs w:val="22"/>
      <w:lang w:eastAsia="en-US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F45330"/>
    <w:rPr>
      <w:sz w:val="20"/>
    </w:rPr>
  </w:style>
  <w:style w:type="character" w:customStyle="1" w:styleId="NotedefinCar">
    <w:name w:val="Note de fin Car"/>
    <w:link w:val="Notedefin"/>
    <w:uiPriority w:val="99"/>
    <w:semiHidden/>
    <w:rsid w:val="00F45330"/>
    <w:rPr>
      <w:rFonts w:ascii="Aptos Display" w:hAnsi="Aptos Display" w:cs="Univers"/>
      <w:lang w:eastAsia="zh-CN"/>
    </w:rPr>
  </w:style>
  <w:style w:type="paragraph" w:customStyle="1" w:styleId="En-tte1">
    <w:name w:val="En-tête1"/>
    <w:next w:val="En-tte"/>
    <w:uiPriority w:val="99"/>
    <w:unhideWhenUsed/>
    <w:rsid w:val="00D228BD"/>
    <w:pPr>
      <w:spacing w:after="160" w:line="260" w:lineRule="exact"/>
      <w:ind w:left="567" w:right="567"/>
      <w:jc w:val="right"/>
    </w:pPr>
    <w:rPr>
      <w:rFonts w:ascii="Aptos" w:eastAsia="Aptos" w:hAnsi="Aptos"/>
      <w:sz w:val="22"/>
      <w:szCs w:val="22"/>
      <w:lang w:eastAsia="en-US"/>
    </w:rPr>
  </w:style>
  <w:style w:type="paragraph" w:customStyle="1" w:styleId="Pieddepage1">
    <w:name w:val="Pied de page1"/>
    <w:next w:val="Pieddepage"/>
    <w:uiPriority w:val="99"/>
    <w:unhideWhenUsed/>
    <w:rsid w:val="00D228BD"/>
    <w:pPr>
      <w:spacing w:after="160" w:line="240" w:lineRule="exact"/>
    </w:pPr>
    <w:rPr>
      <w:rFonts w:ascii="Aptos" w:eastAsia="Aptos" w:hAnsi="Aptos"/>
      <w:sz w:val="22"/>
      <w:szCs w:val="22"/>
      <w:lang w:eastAsia="en-US"/>
    </w:rPr>
  </w:style>
  <w:style w:type="character" w:customStyle="1" w:styleId="PieddepageCar1">
    <w:name w:val="Pied de page Car1"/>
    <w:basedOn w:val="Policepardfaut"/>
    <w:uiPriority w:val="99"/>
    <w:rsid w:val="00D228BD"/>
  </w:style>
  <w:style w:type="paragraph" w:styleId="Rvision">
    <w:name w:val="Revision"/>
    <w:hidden/>
    <w:uiPriority w:val="99"/>
    <w:semiHidden/>
    <w:rsid w:val="002C2D4C"/>
    <w:rPr>
      <w:rFonts w:ascii="Aptos Display" w:hAnsi="Aptos Display" w:cs="Univers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affichCodeArticle.do;jsessionid=0DDDE5A7DF8FB00C1FF01114156D32FB.tplgfr42s_2?idArticle=LEGIARTI000037728493&amp;cidTexte=LEGITEXT000037701019&amp;dateTexte=20190401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legifrance.gouv.fr/eli/arrete/2022/12/29/ECOM2234957A/jo/texte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legifrance.gouv.fr/affichCodeArticle.do;jsessionid=0DDDE5A7DF8FB00C1FF01114156D32FB.tplgfr42s_2?idArticle=LEGIARTI000037728949&amp;cidTexte=LEGITEXT000037701019&amp;dateTexte=2019040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3C82D-797E-44B1-8271-2DEB23070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3</TotalTime>
  <Pages>10</Pages>
  <Words>1621</Words>
  <Characters>8921</Characters>
  <Application>Microsoft Office Word</Application>
  <DocSecurity>0</DocSecurity>
  <Lines>74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MINEFI</Company>
  <LinksUpToDate>false</LinksUpToDate>
  <CharactersWithSpaces>10521</CharactersWithSpaces>
  <SharedDoc>false</SharedDoc>
  <HLinks>
    <vt:vector size="30" baseType="variant">
      <vt:variant>
        <vt:i4>196671</vt:i4>
      </vt:variant>
      <vt:variant>
        <vt:i4>12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https://www.legifrance.gouv.fr/affichCodeArticle.do;jsessionid=0DDDE5A7DF8FB00C1FF01114156D32FB.tplgfr42s_2?idArticle=LEGIARTI000037728949&amp;cidTexte=LEGITEXT000037701019&amp;dateTexte=20190401</vt:lpwstr>
      </vt:variant>
      <vt:variant>
        <vt:lpwstr/>
      </vt:variant>
      <vt:variant>
        <vt:i4>327735</vt:i4>
      </vt:variant>
      <vt:variant>
        <vt:i4>9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https://www.legifrance.gouv.fr/affichCodeArticle.do;jsessionid=0DDDE5A7DF8FB00C1FF01114156D32FB.tplgfr42s_2?idArticle=LEGIARTI000037730641&amp;cidTexte=LEGITEXT000037701019&amp;dateTexte=20190401</vt:lpwstr>
      </vt:variant>
      <vt:variant>
        <vt:lpwstr/>
      </vt:variant>
      <vt:variant>
        <vt:i4>262194</vt:i4>
      </vt:variant>
      <vt:variant>
        <vt:i4>6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https://www.legifrance.gouv.fr/affichCodeArticle.do;jsessionid=0DDDE5A7DF8FB00C1FF01114156D32FB.tplgfr42s_2?idArticle=LEGIARTI000037728493&amp;cidTexte=LEGITEXT000037701019&amp;dateTexte=20190401</vt:lpwstr>
      </vt:variant>
      <vt:variant>
        <vt:lpwstr/>
      </vt:variant>
      <vt:variant>
        <vt:i4>2555984</vt:i4>
      </vt:variant>
      <vt:variant>
        <vt:i4>3</vt:i4>
      </vt:variant>
      <vt:variant>
        <vt:i4>0</vt:i4>
      </vt:variant>
      <vt:variant>
        <vt:i4>5</vt:i4>
      </vt:variant>
      <vt:variant>
        <vt:lpwstr>https://www.legifrance.gouv.fr/affichCode.do;jsessionid=0DDDE5A7DF8FB00C1FF01114156D32FB.tplgfr42s_2?idSectionTA=LEGISCTA000037729901&amp;cidTexte=LEGITEXT000037701019&amp;dateTexte=20190401</vt:lpwstr>
      </vt:variant>
      <vt:variant>
        <vt:lpwstr/>
      </vt:variant>
      <vt:variant>
        <vt:i4>4063336</vt:i4>
      </vt:variant>
      <vt:variant>
        <vt:i4>0</vt:i4>
      </vt:variant>
      <vt:variant>
        <vt:i4>0</vt:i4>
      </vt:variant>
      <vt:variant>
        <vt:i4>5</vt:i4>
      </vt:variant>
      <vt:variant>
        <vt:lpwstr>https://www.legifrance.gouv.fr/eli/arrete/2022/12/29/ECOM2234957A/jo/texte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francois</dc:creator>
  <cp:keywords/>
  <cp:lastModifiedBy>Clemence Robin</cp:lastModifiedBy>
  <cp:revision>3</cp:revision>
  <cp:lastPrinted>2020-09-16T08:11:00Z</cp:lastPrinted>
  <dcterms:created xsi:type="dcterms:W3CDTF">2026-03-06T08:50:00Z</dcterms:created>
  <dcterms:modified xsi:type="dcterms:W3CDTF">2026-03-17T13:14:00Z</dcterms:modified>
</cp:coreProperties>
</file>